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1AC98" w14:textId="77777777" w:rsidR="009243B3" w:rsidRPr="00776D1D" w:rsidRDefault="009243B3" w:rsidP="009509A0">
      <w:pPr>
        <w:spacing w:before="0" w:after="0" w:line="240" w:lineRule="auto"/>
        <w:rPr>
          <w:rFonts w:cs="Arial"/>
          <w:b/>
          <w:szCs w:val="22"/>
          <w:lang w:eastAsia="et-EE"/>
        </w:rPr>
      </w:pPr>
      <w:bookmarkStart w:id="0" w:name="_Toc294467077"/>
      <w:bookmarkStart w:id="1" w:name="_Toc320032222"/>
      <w:bookmarkStart w:id="2" w:name="_Toc320032484"/>
      <w:bookmarkStart w:id="3" w:name="_Toc320032528"/>
      <w:bookmarkStart w:id="4" w:name="_Toc320032586"/>
      <w:bookmarkStart w:id="5" w:name="_Toc320032623"/>
      <w:bookmarkStart w:id="6" w:name="_Toc333340552"/>
      <w:bookmarkStart w:id="7" w:name="_Toc333340717"/>
    </w:p>
    <w:p w14:paraId="46C72DFE" w14:textId="77777777" w:rsidR="009243B3" w:rsidRPr="00877716" w:rsidRDefault="009509A0" w:rsidP="009509A0">
      <w:pPr>
        <w:spacing w:before="0" w:after="0" w:line="240" w:lineRule="auto"/>
        <w:rPr>
          <w:rFonts w:ascii="Swis721 Cn BT" w:hAnsi="Swis721 Cn BT" w:cs="Arial"/>
          <w:b/>
          <w:szCs w:val="22"/>
          <w:lang w:eastAsia="et-EE"/>
        </w:rPr>
      </w:pPr>
      <w:r w:rsidRPr="00877716">
        <w:rPr>
          <w:rFonts w:ascii="Swis721 Cn BT" w:hAnsi="Swis721 Cn BT" w:cs="Arial"/>
          <w:b/>
          <w:szCs w:val="22"/>
          <w:lang w:eastAsia="et-EE"/>
        </w:rPr>
        <w:t>Lisa 1.</w:t>
      </w:r>
      <w:r w:rsidR="00371DAF" w:rsidRPr="00877716">
        <w:rPr>
          <w:rFonts w:ascii="Swis721 Cn BT" w:hAnsi="Swis721 Cn BT" w:cs="Arial"/>
          <w:b/>
          <w:szCs w:val="22"/>
          <w:lang w:eastAsia="et-EE"/>
        </w:rPr>
        <w:tab/>
      </w:r>
      <w:r w:rsidRPr="00877716">
        <w:rPr>
          <w:rFonts w:ascii="Swis721 Cn BT" w:hAnsi="Swis721 Cn BT" w:cs="Arial"/>
          <w:b/>
          <w:szCs w:val="22"/>
          <w:lang w:eastAsia="et-EE"/>
        </w:rPr>
        <w:t>Menetlusdokumentide loetelu</w:t>
      </w:r>
    </w:p>
    <w:p w14:paraId="623C3CE4" w14:textId="77777777" w:rsidR="004E29FF" w:rsidRPr="00877716" w:rsidRDefault="004E29FF" w:rsidP="009509A0">
      <w:pPr>
        <w:spacing w:before="0" w:after="0" w:line="240" w:lineRule="auto"/>
        <w:rPr>
          <w:rFonts w:ascii="Swis721 Cn BT" w:hAnsi="Swis721 Cn BT" w:cs="Arial"/>
          <w:b/>
          <w:szCs w:val="22"/>
          <w:lang w:eastAsia="et-EE"/>
        </w:rPr>
      </w:pPr>
    </w:p>
    <w:p w14:paraId="3BF8EBF1" w14:textId="77777777" w:rsidR="001176A9" w:rsidRPr="00877716" w:rsidRDefault="001176A9" w:rsidP="00C2688E">
      <w:pPr>
        <w:spacing w:before="0" w:after="60" w:line="240" w:lineRule="auto"/>
        <w:rPr>
          <w:rFonts w:ascii="Swis721 Cn BT" w:hAnsi="Swis721 Cn BT"/>
          <w:highlight w:val="yellow"/>
        </w:rPr>
      </w:pPr>
    </w:p>
    <w:p w14:paraId="70F23256" w14:textId="77777777" w:rsidR="009474DE" w:rsidRPr="00877716" w:rsidRDefault="00A26593" w:rsidP="00A26593">
      <w:pPr>
        <w:pStyle w:val="ListParagraph"/>
        <w:numPr>
          <w:ilvl w:val="0"/>
          <w:numId w:val="7"/>
        </w:numPr>
        <w:spacing w:before="0" w:after="60" w:line="240" w:lineRule="auto"/>
        <w:ind w:left="714" w:hanging="357"/>
        <w:rPr>
          <w:rFonts w:ascii="Swis721 Cn BT" w:hAnsi="Swis721 Cn BT"/>
          <w:lang w:val="et-EE"/>
        </w:rPr>
      </w:pPr>
      <w:r w:rsidRPr="00877716">
        <w:rPr>
          <w:rFonts w:ascii="Swis721 Cn BT" w:hAnsi="Swis721 Cn BT"/>
          <w:lang w:val="et-EE"/>
        </w:rPr>
        <w:t>Paldiski Linnavalitsuse 11.04.2017 korraldus nr 114 „Detailplaneeringu lähteülesande kinnitamine“ ja lähteülesanne</w:t>
      </w:r>
    </w:p>
    <w:p w14:paraId="11FDB19F" w14:textId="77777777" w:rsidR="00C210AB" w:rsidRPr="00FE030B" w:rsidRDefault="00A15793" w:rsidP="00C210AB">
      <w:pPr>
        <w:pStyle w:val="ListParagraph"/>
        <w:numPr>
          <w:ilvl w:val="0"/>
          <w:numId w:val="7"/>
        </w:numPr>
        <w:spacing w:before="0" w:after="60" w:line="240" w:lineRule="auto"/>
        <w:ind w:left="714" w:hanging="357"/>
        <w:rPr>
          <w:rFonts w:ascii="Swis721 Cn BT" w:hAnsi="Swis721 Cn BT"/>
          <w:lang w:val="et-EE"/>
        </w:rPr>
      </w:pPr>
      <w:r w:rsidRPr="00877716">
        <w:rPr>
          <w:rFonts w:ascii="Swis721 Cn BT" w:hAnsi="Swis721 Cn BT"/>
          <w:lang w:val="et-EE"/>
        </w:rPr>
        <w:t>Paldiski Linnavalitsuse 22.05.2019</w:t>
      </w:r>
      <w:r w:rsidR="00C210AB" w:rsidRPr="00877716">
        <w:rPr>
          <w:rFonts w:ascii="Swis721 Cn BT" w:hAnsi="Swis721 Cn BT"/>
          <w:lang w:val="et-EE"/>
        </w:rPr>
        <w:t xml:space="preserve"> </w:t>
      </w:r>
      <w:r w:rsidRPr="00877716">
        <w:rPr>
          <w:rFonts w:ascii="Swis721 Cn BT" w:hAnsi="Swis721 Cn BT"/>
          <w:lang w:val="et-EE"/>
        </w:rPr>
        <w:t>korraldus nr 184</w:t>
      </w:r>
      <w:r w:rsidR="00A26593" w:rsidRPr="00877716">
        <w:rPr>
          <w:rFonts w:ascii="Swis721 Cn BT" w:hAnsi="Swis721 Cn BT"/>
          <w:lang w:val="et-EE"/>
        </w:rPr>
        <w:t xml:space="preserve"> </w:t>
      </w:r>
      <w:r w:rsidR="00C210AB" w:rsidRPr="00877716">
        <w:rPr>
          <w:rFonts w:ascii="Swis721 Cn BT" w:hAnsi="Swis721 Cn BT"/>
          <w:lang w:val="et-EE"/>
        </w:rPr>
        <w:t>„</w:t>
      </w:r>
      <w:r w:rsidRPr="00877716">
        <w:rPr>
          <w:rFonts w:ascii="Swis721 Cn BT" w:hAnsi="Swis721 Cn BT"/>
          <w:lang w:val="et-EE"/>
        </w:rPr>
        <w:t xml:space="preserve"> Paldiski linnas Kadakaranna kinnistu </w:t>
      </w:r>
      <w:r w:rsidR="00C210AB" w:rsidRPr="00877716">
        <w:rPr>
          <w:rFonts w:ascii="Swis721 Cn BT" w:hAnsi="Swis721 Cn BT"/>
          <w:lang w:val="et-EE"/>
        </w:rPr>
        <w:t xml:space="preserve">detailplaneeringu </w:t>
      </w:r>
      <w:r w:rsidR="00C210AB" w:rsidRPr="00FE030B">
        <w:rPr>
          <w:rFonts w:ascii="Swis721 Cn BT" w:hAnsi="Swis721 Cn BT"/>
          <w:lang w:val="et-EE"/>
        </w:rPr>
        <w:t>koostamise algatamine ja keskkonnamõju strateegilise hindamise algat</w:t>
      </w:r>
      <w:r w:rsidR="00A26593" w:rsidRPr="00FE030B">
        <w:rPr>
          <w:rFonts w:ascii="Swis721 Cn BT" w:hAnsi="Swis721 Cn BT"/>
          <w:lang w:val="et-EE"/>
        </w:rPr>
        <w:t>amata jätmine</w:t>
      </w:r>
      <w:r w:rsidR="00C210AB" w:rsidRPr="00FE030B">
        <w:rPr>
          <w:rFonts w:ascii="Swis721 Cn BT" w:hAnsi="Swis721 Cn BT"/>
          <w:lang w:val="et-EE"/>
        </w:rPr>
        <w:t>“</w:t>
      </w:r>
    </w:p>
    <w:p w14:paraId="4C93D942" w14:textId="2B137306" w:rsidR="005443C5" w:rsidRPr="00FE030B" w:rsidRDefault="006D46C4" w:rsidP="00CF1546">
      <w:pPr>
        <w:pStyle w:val="ListParagraph"/>
        <w:numPr>
          <w:ilvl w:val="0"/>
          <w:numId w:val="7"/>
        </w:numPr>
        <w:spacing w:before="0" w:after="60" w:line="240" w:lineRule="auto"/>
        <w:ind w:left="714" w:hanging="357"/>
        <w:rPr>
          <w:rFonts w:ascii="Swis721 Cn BT" w:hAnsi="Swis721 Cn BT"/>
          <w:lang w:val="et-EE"/>
        </w:rPr>
      </w:pPr>
      <w:r w:rsidRPr="00FE030B">
        <w:rPr>
          <w:rFonts w:ascii="Swis721 Cn BT" w:hAnsi="Swis721 Cn BT"/>
          <w:lang w:val="et-EE"/>
        </w:rPr>
        <w:t xml:space="preserve">Detailplaneeringu haldusleping </w:t>
      </w:r>
      <w:bookmarkStart w:id="8" w:name="_GoBack"/>
      <w:bookmarkEnd w:id="8"/>
    </w:p>
    <w:bookmarkEnd w:id="0"/>
    <w:bookmarkEnd w:id="1"/>
    <w:bookmarkEnd w:id="2"/>
    <w:bookmarkEnd w:id="3"/>
    <w:bookmarkEnd w:id="4"/>
    <w:bookmarkEnd w:id="5"/>
    <w:bookmarkEnd w:id="6"/>
    <w:bookmarkEnd w:id="7"/>
    <w:sectPr w:rsidR="005443C5" w:rsidRPr="00FE030B" w:rsidSect="00BE4CD9">
      <w:headerReference w:type="default" r:id="rId8"/>
      <w:footerReference w:type="default" r:id="rId9"/>
      <w:type w:val="oddPage"/>
      <w:pgSz w:w="11907" w:h="16840" w:code="9"/>
      <w:pgMar w:top="1134" w:right="851" w:bottom="567" w:left="1134" w:header="454" w:footer="5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E48A2" w14:textId="77777777" w:rsidR="00963B1F" w:rsidRDefault="00963B1F">
      <w:r>
        <w:separator/>
      </w:r>
    </w:p>
  </w:endnote>
  <w:endnote w:type="continuationSeparator" w:id="0">
    <w:p w14:paraId="5A843178" w14:textId="77777777" w:rsidR="00963B1F" w:rsidRDefault="0096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altName w:val="Lucidasans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imSun">
    <w:altName w:val="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ecologotypes0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AEE64" w14:textId="77777777" w:rsidR="00963B1F" w:rsidRPr="00877716" w:rsidRDefault="00963B1F" w:rsidP="00527D83">
    <w:pPr>
      <w:pStyle w:val="Header"/>
      <w:spacing w:after="0" w:line="240" w:lineRule="auto"/>
      <w:rPr>
        <w:rFonts w:ascii="Swis721 Cn BT" w:hAnsi="Swis721 Cn BT"/>
        <w:sz w:val="16"/>
        <w:lang w:val="nb-NO"/>
      </w:rPr>
    </w:pPr>
    <w:r w:rsidRPr="00877716">
      <w:rPr>
        <w:rFonts w:ascii="Swis721 Cn BT" w:hAnsi="Swis721 Cn BT"/>
        <w:sz w:val="16"/>
        <w:lang w:val="nb-NO"/>
      </w:rPr>
      <w:t xml:space="preserve">TÖÖ NR:              </w:t>
    </w:r>
    <w:r w:rsidR="003824AB" w:rsidRPr="00877716">
      <w:rPr>
        <w:rFonts w:ascii="Swis721 Cn BT" w:hAnsi="Swis721 Cn BT"/>
        <w:sz w:val="16"/>
        <w:lang w:val="nb-NO"/>
      </w:rPr>
      <w:t>DP-2017/198</w:t>
    </w:r>
    <w:r w:rsidRPr="00877716">
      <w:rPr>
        <w:rFonts w:ascii="Swis721 Cn BT" w:hAnsi="Swis721 Cn BT"/>
        <w:sz w:val="16"/>
        <w:lang w:val="nb-NO"/>
      </w:rPr>
      <w:t xml:space="preserve">                                          </w:t>
    </w:r>
    <w:r w:rsidRPr="00877716">
      <w:rPr>
        <w:rFonts w:ascii="Swis721 Cn BT" w:hAnsi="Swis721 Cn BT"/>
        <w:sz w:val="16"/>
        <w:lang w:val="nb-NO"/>
      </w:rPr>
      <w:tab/>
    </w:r>
    <w:r w:rsidRPr="00877716">
      <w:rPr>
        <w:rFonts w:ascii="Swis721 Cn BT" w:hAnsi="Swis721 Cn BT"/>
        <w:sz w:val="16"/>
        <w:lang w:val="nb-NO"/>
      </w:rPr>
      <w:tab/>
      <w:t xml:space="preserve">                                                             </w:t>
    </w:r>
    <w:r w:rsidR="00744E14" w:rsidRPr="00877716">
      <w:rPr>
        <w:rFonts w:ascii="Swis721 Cn BT" w:hAnsi="Swis721 Cn BT"/>
        <w:sz w:val="16"/>
        <w:lang w:val="nb-NO"/>
      </w:rPr>
      <w:t xml:space="preserve">                    Lisa 1.</w:t>
    </w:r>
    <w:r w:rsidR="00F00713" w:rsidRPr="00877716">
      <w:rPr>
        <w:rFonts w:ascii="Swis721 Cn BT" w:hAnsi="Swis721 Cn BT"/>
        <w:sz w:val="16"/>
        <w:lang w:val="nb-NO"/>
      </w:rPr>
      <w:t xml:space="preserve"> Menetlusdokumendid</w:t>
    </w:r>
  </w:p>
  <w:p w14:paraId="2A16F7F6" w14:textId="77777777" w:rsidR="00877716" w:rsidRDefault="00963B1F" w:rsidP="00527D83">
    <w:pPr>
      <w:pStyle w:val="Header"/>
      <w:spacing w:before="0" w:after="0" w:line="240" w:lineRule="auto"/>
      <w:jc w:val="left"/>
      <w:rPr>
        <w:rFonts w:ascii="Swis721 Cn BT" w:hAnsi="Swis721 Cn BT"/>
        <w:sz w:val="16"/>
        <w:lang w:val="nb-NO"/>
      </w:rPr>
    </w:pPr>
    <w:r w:rsidRPr="00877716">
      <w:rPr>
        <w:rFonts w:ascii="Swis721 Cn BT" w:hAnsi="Swis721 Cn BT"/>
        <w:sz w:val="16"/>
        <w:lang w:val="nb-NO"/>
      </w:rPr>
      <w:t xml:space="preserve">Töö nimetus:       </w:t>
    </w:r>
    <w:r w:rsidR="003824AB" w:rsidRPr="00877716">
      <w:rPr>
        <w:rFonts w:ascii="Swis721 Cn BT" w:hAnsi="Swis721 Cn BT"/>
        <w:sz w:val="16"/>
        <w:lang w:val="nb-NO"/>
      </w:rPr>
      <w:t>KADAKARANNA KINNISU</w:t>
    </w:r>
    <w:r w:rsidR="001176A9" w:rsidRPr="00877716">
      <w:rPr>
        <w:rFonts w:ascii="Swis721 Cn BT" w:hAnsi="Swis721 Cn BT"/>
        <w:sz w:val="16"/>
        <w:lang w:val="nb-NO"/>
      </w:rPr>
      <w:t xml:space="preserve"> </w:t>
    </w:r>
    <w:r w:rsidRPr="00877716">
      <w:rPr>
        <w:rFonts w:ascii="Swis721 Cn BT" w:hAnsi="Swis721 Cn BT"/>
        <w:sz w:val="16"/>
        <w:lang w:val="nb-NO"/>
      </w:rPr>
      <w:t xml:space="preserve">DETAILPLANEERING                                                                </w:t>
    </w:r>
    <w:r w:rsidR="001176A9" w:rsidRPr="00877716">
      <w:rPr>
        <w:rFonts w:ascii="Swis721 Cn BT" w:hAnsi="Swis721 Cn BT"/>
        <w:sz w:val="16"/>
        <w:lang w:val="nb-NO"/>
      </w:rPr>
      <w:t xml:space="preserve">                       </w:t>
    </w:r>
  </w:p>
  <w:p w14:paraId="1C68711C" w14:textId="2B745CC0" w:rsidR="00963B1F" w:rsidRPr="00527D83" w:rsidRDefault="00963B1F" w:rsidP="00527D83">
    <w:pPr>
      <w:pStyle w:val="Header"/>
      <w:spacing w:before="0" w:after="0" w:line="240" w:lineRule="auto"/>
      <w:jc w:val="left"/>
      <w:rPr>
        <w:rFonts w:ascii="AvantGarde Bk BT" w:hAnsi="AvantGarde Bk BT"/>
        <w:sz w:val="16"/>
        <w:lang w:val="nb-NO"/>
      </w:rPr>
    </w:pPr>
    <w:r>
      <w:rPr>
        <w:rFonts w:ascii="Calibri" w:hAnsi="Calibri" w:cs="Tahoma"/>
        <w:sz w:val="18"/>
        <w:szCs w:val="18"/>
      </w:rPr>
      <w:tab/>
      <w:t xml:space="preserve">                                                </w:t>
    </w:r>
    <w:r w:rsidRPr="004F5997">
      <w:rPr>
        <w:rFonts w:ascii="Calibri" w:hAnsi="Calibri" w:cs="Tahoma"/>
        <w:sz w:val="18"/>
        <w:szCs w:val="18"/>
      </w:rPr>
      <w:fldChar w:fldCharType="begin"/>
    </w:r>
    <w:r w:rsidRPr="004F5997">
      <w:rPr>
        <w:rFonts w:ascii="Calibri" w:hAnsi="Calibri" w:cs="Tahoma"/>
        <w:sz w:val="18"/>
        <w:szCs w:val="18"/>
      </w:rPr>
      <w:instrText xml:space="preserve"> PAGE   \* MERGEFORMAT </w:instrText>
    </w:r>
    <w:r w:rsidRPr="004F5997">
      <w:rPr>
        <w:rFonts w:ascii="Calibri" w:hAnsi="Calibri" w:cs="Tahoma"/>
        <w:sz w:val="18"/>
        <w:szCs w:val="18"/>
      </w:rPr>
      <w:fldChar w:fldCharType="separate"/>
    </w:r>
    <w:r w:rsidR="00C2688E" w:rsidRPr="00C2688E">
      <w:rPr>
        <w:rFonts w:ascii="Calibri" w:hAnsi="Calibri" w:cs="Tahoma"/>
        <w:b/>
        <w:noProof/>
        <w:sz w:val="18"/>
        <w:szCs w:val="18"/>
      </w:rPr>
      <w:t>1</w:t>
    </w:r>
    <w:r w:rsidRPr="004F5997">
      <w:rPr>
        <w:rFonts w:ascii="Calibri" w:hAnsi="Calibri" w:cs="Tahoma"/>
        <w:sz w:val="18"/>
        <w:szCs w:val="18"/>
      </w:rPr>
      <w:fldChar w:fldCharType="end"/>
    </w:r>
    <w:r w:rsidRPr="004F5997">
      <w:rPr>
        <w:rFonts w:ascii="Calibri" w:hAnsi="Calibri" w:cs="Tahom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7F072" w14:textId="77777777" w:rsidR="00963B1F" w:rsidRDefault="00963B1F">
      <w:r>
        <w:separator/>
      </w:r>
    </w:p>
  </w:footnote>
  <w:footnote w:type="continuationSeparator" w:id="0">
    <w:p w14:paraId="39A17D39" w14:textId="77777777" w:rsidR="00963B1F" w:rsidRDefault="0096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34661" w14:textId="77777777" w:rsidR="00877716" w:rsidRPr="00C13BB1" w:rsidRDefault="00963B1F" w:rsidP="00877716">
    <w:pPr>
      <w:pStyle w:val="Header"/>
      <w:contextualSpacing/>
      <w:rPr>
        <w:rFonts w:ascii="Swis721 Cn BT" w:hAnsi="Swis721 Cn BT" w:cs="Arial"/>
        <w:u w:val="single"/>
      </w:rPr>
    </w:pPr>
    <w:r>
      <w:rPr>
        <w:rFonts w:ascii="AvantGarde Bk BT" w:hAnsi="AvantGarde Bk BT"/>
        <w:noProof/>
        <w:u w:val="single"/>
        <w:lang w:val="et-EE" w:eastAsia="et-EE"/>
      </w:rPr>
      <w:drawing>
        <wp:inline distT="0" distB="0" distL="0" distR="0" wp14:anchorId="051FC48F" wp14:editId="2EC44B76">
          <wp:extent cx="1581150" cy="342900"/>
          <wp:effectExtent l="0" t="0" r="0" b="0"/>
          <wp:docPr id="2" name="Picture 2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vantGarde Bk BT" w:hAnsi="AvantGarde Bk BT"/>
        <w:u w:val="single"/>
      </w:rPr>
      <w:t xml:space="preserve">  </w:t>
    </w:r>
    <w:r w:rsidR="00877716" w:rsidRPr="00C13BB1">
      <w:rPr>
        <w:rFonts w:ascii="Swis721 Cn BT" w:hAnsi="Swis721 Cn BT"/>
        <w:u w:val="single"/>
      </w:rPr>
      <w:t xml:space="preserve">                            </w:t>
    </w:r>
    <w:r w:rsidR="00877716">
      <w:rPr>
        <w:rFonts w:ascii="Swis721 Cn BT" w:hAnsi="Swis721 Cn BT"/>
        <w:u w:val="single"/>
      </w:rPr>
      <w:t xml:space="preserve">   </w:t>
    </w:r>
    <w:r w:rsidR="00877716" w:rsidRPr="00C13BB1">
      <w:rPr>
        <w:rFonts w:ascii="Swis721 Cn BT" w:hAnsi="Swis721 Cn BT" w:cs="Arial"/>
        <w:u w:val="single"/>
      </w:rPr>
      <w:tab/>
      <w:t xml:space="preserve">PAEVÄLJA PST </w:t>
    </w:r>
    <w:proofErr w:type="gramStart"/>
    <w:r w:rsidR="00877716" w:rsidRPr="00C13BB1">
      <w:rPr>
        <w:rFonts w:ascii="Swis721 Cn BT" w:hAnsi="Swis721 Cn BT" w:cs="Arial"/>
        <w:u w:val="single"/>
      </w:rPr>
      <w:t>5,  13619</w:t>
    </w:r>
    <w:proofErr w:type="gramEnd"/>
    <w:r w:rsidR="00877716" w:rsidRPr="00C13BB1">
      <w:rPr>
        <w:rFonts w:ascii="Swis721 Cn BT" w:hAnsi="Swis721 Cn BT" w:cs="Arial"/>
        <w:u w:val="single"/>
      </w:rPr>
      <w:t xml:space="preserve">  TALLINN </w:t>
    </w:r>
  </w:p>
  <w:p w14:paraId="5E7FDCFD" w14:textId="668868DB" w:rsidR="00877716" w:rsidRPr="00C13BB1" w:rsidRDefault="00877716" w:rsidP="00877716">
    <w:pPr>
      <w:pStyle w:val="Header"/>
      <w:spacing w:line="240" w:lineRule="auto"/>
      <w:contextualSpacing/>
      <w:rPr>
        <w:rFonts w:ascii="Swis721 Cn BT" w:hAnsi="Swis721 Cn BT" w:cs="Arial"/>
        <w:sz w:val="16"/>
        <w:lang w:val="nb-NO"/>
      </w:rPr>
    </w:pPr>
    <w:proofErr w:type="spellStart"/>
    <w:r w:rsidRPr="00C13BB1">
      <w:rPr>
        <w:rFonts w:ascii="Swis721 Cn BT" w:hAnsi="Swis721 Cn BT" w:cs="Arial"/>
        <w:sz w:val="16"/>
      </w:rPr>
      <w:t>ConArte</w:t>
    </w:r>
    <w:proofErr w:type="spellEnd"/>
    <w:r w:rsidRPr="00C13BB1">
      <w:rPr>
        <w:rFonts w:ascii="Swis721 Cn BT" w:hAnsi="Swis721 Cn BT" w:cs="Arial"/>
        <w:sz w:val="16"/>
      </w:rPr>
      <w:t xml:space="preserve"> </w:t>
    </w:r>
    <w:proofErr w:type="gramStart"/>
    <w:r w:rsidRPr="00C13BB1">
      <w:rPr>
        <w:rFonts w:ascii="Swis721 Cn BT" w:hAnsi="Swis721 Cn BT" w:cs="Arial"/>
        <w:sz w:val="16"/>
      </w:rPr>
      <w:t>OÜ  Reg</w:t>
    </w:r>
    <w:proofErr w:type="gramEnd"/>
    <w:r w:rsidRPr="00C13BB1">
      <w:rPr>
        <w:rFonts w:ascii="Swis721 Cn BT" w:hAnsi="Swis721 Cn BT" w:cs="Arial"/>
        <w:sz w:val="16"/>
      </w:rPr>
      <w:t xml:space="preserve"> </w:t>
    </w:r>
    <w:proofErr w:type="spellStart"/>
    <w:r w:rsidRPr="00C13BB1">
      <w:rPr>
        <w:rFonts w:ascii="Swis721 Cn BT" w:hAnsi="Swis721 Cn BT" w:cs="Arial"/>
        <w:sz w:val="16"/>
      </w:rPr>
      <w:t>kood</w:t>
    </w:r>
    <w:proofErr w:type="spellEnd"/>
    <w:r w:rsidRPr="00C13BB1">
      <w:rPr>
        <w:rFonts w:ascii="Swis721 Cn BT" w:hAnsi="Swis721 Cn BT" w:cs="Arial"/>
        <w:sz w:val="16"/>
      </w:rPr>
      <w:t xml:space="preserve"> </w:t>
    </w:r>
    <w:r w:rsidRPr="00C13BB1">
      <w:rPr>
        <w:rFonts w:ascii="Swis721 Cn BT" w:hAnsi="Swis721 Cn BT" w:cs="Arial"/>
        <w:sz w:val="16"/>
        <w:lang w:val="nb-NO"/>
      </w:rPr>
      <w:t>11732539</w:t>
    </w:r>
    <w:r w:rsidRPr="00C13BB1">
      <w:rPr>
        <w:rFonts w:ascii="Swis721 Cn BT" w:hAnsi="Swis721 Cn BT" w:cs="Arial"/>
        <w:sz w:val="16"/>
      </w:rPr>
      <w:tab/>
    </w:r>
    <w:r>
      <w:rPr>
        <w:rFonts w:ascii="Swis721 Cn BT" w:hAnsi="Swis721 Cn BT" w:cs="Arial"/>
        <w:sz w:val="16"/>
      </w:rPr>
      <w:tab/>
    </w:r>
    <w:r w:rsidRPr="00C13BB1">
      <w:rPr>
        <w:rFonts w:ascii="Swis721 Cn BT" w:hAnsi="Swis721 Cn BT" w:cs="Arial"/>
        <w:color w:val="000000"/>
        <w:sz w:val="14"/>
        <w:szCs w:val="14"/>
      </w:rPr>
      <w:t>+</w:t>
    </w:r>
    <w:r w:rsidRPr="00C13BB1">
      <w:rPr>
        <w:rFonts w:ascii="Swis721 Cn BT" w:hAnsi="Swis721 Cn BT" w:cs="Arial"/>
        <w:sz w:val="16"/>
        <w:lang w:val="nb-NO"/>
      </w:rPr>
      <w:t xml:space="preserve">372 6651444  </w:t>
    </w:r>
    <w:hyperlink r:id="rId2" w:history="1">
      <w:r w:rsidRPr="00C13BB1">
        <w:rPr>
          <w:rStyle w:val="Hyperlink"/>
          <w:rFonts w:ascii="Swis721 Cn BT" w:hAnsi="Swis721 Cn BT" w:cs="Arial"/>
          <w:sz w:val="16"/>
          <w:lang w:val="nb-NO"/>
        </w:rPr>
        <w:t>conarte@conarte.ee</w:t>
      </w:r>
    </w:hyperlink>
  </w:p>
  <w:p w14:paraId="6A4DC95F" w14:textId="670B68C3" w:rsidR="00877716" w:rsidRDefault="00877716" w:rsidP="00877716">
    <w:pPr>
      <w:pStyle w:val="Header"/>
      <w:spacing w:line="240" w:lineRule="auto"/>
      <w:contextualSpacing/>
      <w:rPr>
        <w:rFonts w:ascii="Swis721 Cn BT" w:hAnsi="Swis721 Cn BT"/>
        <w:sz w:val="16"/>
        <w:lang w:val="nb-NO"/>
      </w:rPr>
    </w:pPr>
    <w:r>
      <w:rPr>
        <w:rFonts w:ascii="Swis721 Cn BT" w:hAnsi="Swis721 Cn BT"/>
        <w:sz w:val="16"/>
        <w:lang w:val="nb-NO"/>
      </w:rPr>
      <w:t xml:space="preserve">               </w:t>
    </w:r>
    <w:r w:rsidRPr="00C13BB1">
      <w:rPr>
        <w:rFonts w:ascii="Swis721 Cn BT" w:hAnsi="Swis721 Cn BT"/>
        <w:sz w:val="16"/>
        <w:lang w:val="nb-NO"/>
      </w:rPr>
      <w:t>MTR reg  EEP001726</w:t>
    </w:r>
  </w:p>
  <w:p w14:paraId="1AFFDAAE" w14:textId="77777777" w:rsidR="00963B1F" w:rsidRPr="00C3088D" w:rsidRDefault="00963B1F" w:rsidP="003824AB">
    <w:pPr>
      <w:pStyle w:val="Header"/>
      <w:spacing w:before="0" w:after="0"/>
      <w:rPr>
        <w:rFonts w:ascii="AvantGarde Bk BT" w:hAnsi="AvantGarde Bk BT"/>
        <w:sz w:val="16"/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Arial Narrow" w:hAnsi="Arial Narrow"/>
      </w:rPr>
    </w:lvl>
  </w:abstractNum>
  <w:abstractNum w:abstractNumId="4" w15:restartNumberingAfterBreak="0">
    <w:nsid w:val="04D03E2F"/>
    <w:multiLevelType w:val="multilevel"/>
    <w:tmpl w:val="2D08DC40"/>
    <w:styleLink w:val="StyleBulleted1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B7E8E"/>
    <w:multiLevelType w:val="multilevel"/>
    <w:tmpl w:val="0D802E7A"/>
    <w:styleLink w:val="StyleOutlinenumbered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9630FC7"/>
    <w:multiLevelType w:val="hybridMultilevel"/>
    <w:tmpl w:val="12A6D7A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44A8C"/>
    <w:multiLevelType w:val="hybridMultilevel"/>
    <w:tmpl w:val="12A6D7A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85360"/>
    <w:multiLevelType w:val="multilevel"/>
    <w:tmpl w:val="13CCE9CE"/>
    <w:lvl w:ilvl="0">
      <w:start w:val="1"/>
      <w:numFmt w:val="decimal"/>
      <w:pStyle w:val="Loetelu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rFonts w:cs="Times New Roman"/>
      </w:rPr>
    </w:lvl>
    <w:lvl w:ilvl="2">
      <w:start w:val="1"/>
      <w:numFmt w:val="decimal"/>
      <w:pStyle w:val="StyleHeading3Linespacing15lines"/>
      <w:lvlText w:val="%1.%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  <w:i w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9" w15:restartNumberingAfterBreak="0">
    <w:nsid w:val="4A9D1D19"/>
    <w:multiLevelType w:val="multilevel"/>
    <w:tmpl w:val="C7F6CAFE"/>
    <w:lvl w:ilvl="0">
      <w:start w:val="1"/>
      <w:numFmt w:val="upperRoman"/>
      <w:lvlText w:val="%1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5C15DE"/>
    <w:multiLevelType w:val="multilevel"/>
    <w:tmpl w:val="8A50891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62051B8F"/>
    <w:multiLevelType w:val="hybridMultilevel"/>
    <w:tmpl w:val="A5E85C36"/>
    <w:lvl w:ilvl="0" w:tplc="3886EACE">
      <w:start w:val="1"/>
      <w:numFmt w:val="decimal"/>
      <w:pStyle w:val="StyleHeading1LatinArial11ptLinespacing15lines"/>
      <w:lvlText w:val="%1."/>
      <w:lvlJc w:val="left"/>
      <w:pPr>
        <w:ind w:left="720" w:hanging="360"/>
      </w:pPr>
      <w:rPr>
        <w:rFonts w:cs="Times New Roman" w:hint="default"/>
      </w:rPr>
    </w:lvl>
    <w:lvl w:ilvl="1" w:tplc="80E8BFAA">
      <w:start w:val="1"/>
      <w:numFmt w:val="lowerLetter"/>
      <w:pStyle w:val="StyleHeading2LatinArial11ptLinespacing15lines"/>
      <w:lvlText w:val="%2."/>
      <w:lvlJc w:val="left"/>
      <w:pPr>
        <w:ind w:left="1440" w:hanging="360"/>
      </w:pPr>
      <w:rPr>
        <w:rFonts w:cs="Times New Roman"/>
      </w:rPr>
    </w:lvl>
    <w:lvl w:ilvl="2" w:tplc="7E9241E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D042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AC6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E44E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2CF0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AA19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BE2A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4B"/>
    <w:rsid w:val="0000025E"/>
    <w:rsid w:val="0000092E"/>
    <w:rsid w:val="00001539"/>
    <w:rsid w:val="00001B13"/>
    <w:rsid w:val="00001DAB"/>
    <w:rsid w:val="000020BE"/>
    <w:rsid w:val="000028D2"/>
    <w:rsid w:val="00002B34"/>
    <w:rsid w:val="00002EA4"/>
    <w:rsid w:val="00003AA9"/>
    <w:rsid w:val="00003BE9"/>
    <w:rsid w:val="00003E38"/>
    <w:rsid w:val="00003E9F"/>
    <w:rsid w:val="000056F7"/>
    <w:rsid w:val="000076AE"/>
    <w:rsid w:val="000078FA"/>
    <w:rsid w:val="00007D3F"/>
    <w:rsid w:val="00007D49"/>
    <w:rsid w:val="0001094C"/>
    <w:rsid w:val="0001345C"/>
    <w:rsid w:val="00014DF7"/>
    <w:rsid w:val="000150EA"/>
    <w:rsid w:val="00015C0D"/>
    <w:rsid w:val="00015EB0"/>
    <w:rsid w:val="00016D76"/>
    <w:rsid w:val="0001783C"/>
    <w:rsid w:val="00021375"/>
    <w:rsid w:val="00023232"/>
    <w:rsid w:val="000232B9"/>
    <w:rsid w:val="000238BC"/>
    <w:rsid w:val="00024303"/>
    <w:rsid w:val="000247F9"/>
    <w:rsid w:val="000261C1"/>
    <w:rsid w:val="00026AC0"/>
    <w:rsid w:val="00027D8D"/>
    <w:rsid w:val="0003012E"/>
    <w:rsid w:val="00030398"/>
    <w:rsid w:val="000325AD"/>
    <w:rsid w:val="00033EE1"/>
    <w:rsid w:val="00035451"/>
    <w:rsid w:val="00035956"/>
    <w:rsid w:val="00035C16"/>
    <w:rsid w:val="0003605F"/>
    <w:rsid w:val="0003623A"/>
    <w:rsid w:val="00037529"/>
    <w:rsid w:val="00037F04"/>
    <w:rsid w:val="00040063"/>
    <w:rsid w:val="00040B80"/>
    <w:rsid w:val="00040E10"/>
    <w:rsid w:val="00042BA7"/>
    <w:rsid w:val="000438A1"/>
    <w:rsid w:val="00044891"/>
    <w:rsid w:val="00045D74"/>
    <w:rsid w:val="0004612F"/>
    <w:rsid w:val="00046868"/>
    <w:rsid w:val="000469C4"/>
    <w:rsid w:val="00047CFD"/>
    <w:rsid w:val="00047E7F"/>
    <w:rsid w:val="00051A9C"/>
    <w:rsid w:val="0005252A"/>
    <w:rsid w:val="00052DB2"/>
    <w:rsid w:val="000531E0"/>
    <w:rsid w:val="000531E6"/>
    <w:rsid w:val="00053F6C"/>
    <w:rsid w:val="00054062"/>
    <w:rsid w:val="00054F4D"/>
    <w:rsid w:val="0005529B"/>
    <w:rsid w:val="00055340"/>
    <w:rsid w:val="0005537D"/>
    <w:rsid w:val="00055885"/>
    <w:rsid w:val="00056067"/>
    <w:rsid w:val="00056317"/>
    <w:rsid w:val="00057172"/>
    <w:rsid w:val="00057738"/>
    <w:rsid w:val="00060135"/>
    <w:rsid w:val="00060206"/>
    <w:rsid w:val="0006205D"/>
    <w:rsid w:val="000621D8"/>
    <w:rsid w:val="00062BAB"/>
    <w:rsid w:val="000631B3"/>
    <w:rsid w:val="00063454"/>
    <w:rsid w:val="00063463"/>
    <w:rsid w:val="000637E1"/>
    <w:rsid w:val="00063AC1"/>
    <w:rsid w:val="00063D3E"/>
    <w:rsid w:val="0006425A"/>
    <w:rsid w:val="0006533F"/>
    <w:rsid w:val="00065C62"/>
    <w:rsid w:val="000661B1"/>
    <w:rsid w:val="00066CFD"/>
    <w:rsid w:val="000670DF"/>
    <w:rsid w:val="00067CDC"/>
    <w:rsid w:val="0007099E"/>
    <w:rsid w:val="00071EA1"/>
    <w:rsid w:val="000721EE"/>
    <w:rsid w:val="00073EE8"/>
    <w:rsid w:val="00073F44"/>
    <w:rsid w:val="000741C0"/>
    <w:rsid w:val="000742EA"/>
    <w:rsid w:val="00074C0B"/>
    <w:rsid w:val="00074E05"/>
    <w:rsid w:val="0007505F"/>
    <w:rsid w:val="000758F9"/>
    <w:rsid w:val="00076628"/>
    <w:rsid w:val="00076B9E"/>
    <w:rsid w:val="00077D1F"/>
    <w:rsid w:val="00080B79"/>
    <w:rsid w:val="00083C82"/>
    <w:rsid w:val="00084EC5"/>
    <w:rsid w:val="00086C12"/>
    <w:rsid w:val="00090B57"/>
    <w:rsid w:val="000918C4"/>
    <w:rsid w:val="000922E9"/>
    <w:rsid w:val="00093E26"/>
    <w:rsid w:val="000944CF"/>
    <w:rsid w:val="00094A14"/>
    <w:rsid w:val="000952DD"/>
    <w:rsid w:val="00095512"/>
    <w:rsid w:val="00095944"/>
    <w:rsid w:val="00096420"/>
    <w:rsid w:val="0009653A"/>
    <w:rsid w:val="00096F18"/>
    <w:rsid w:val="0009730E"/>
    <w:rsid w:val="00097517"/>
    <w:rsid w:val="000A01E3"/>
    <w:rsid w:val="000A105A"/>
    <w:rsid w:val="000A19CF"/>
    <w:rsid w:val="000A2131"/>
    <w:rsid w:val="000A2E49"/>
    <w:rsid w:val="000A3E7C"/>
    <w:rsid w:val="000A3EFF"/>
    <w:rsid w:val="000A54FE"/>
    <w:rsid w:val="000A5DFF"/>
    <w:rsid w:val="000A6779"/>
    <w:rsid w:val="000A72A6"/>
    <w:rsid w:val="000A72BC"/>
    <w:rsid w:val="000B0A7A"/>
    <w:rsid w:val="000B1F38"/>
    <w:rsid w:val="000B2821"/>
    <w:rsid w:val="000B74F6"/>
    <w:rsid w:val="000B7629"/>
    <w:rsid w:val="000C0A8E"/>
    <w:rsid w:val="000C0CFF"/>
    <w:rsid w:val="000C1C5B"/>
    <w:rsid w:val="000C2AAA"/>
    <w:rsid w:val="000C401C"/>
    <w:rsid w:val="000C4C01"/>
    <w:rsid w:val="000C4F27"/>
    <w:rsid w:val="000C5E7E"/>
    <w:rsid w:val="000C7824"/>
    <w:rsid w:val="000C7CBA"/>
    <w:rsid w:val="000D0E21"/>
    <w:rsid w:val="000D15C3"/>
    <w:rsid w:val="000D258E"/>
    <w:rsid w:val="000D39D2"/>
    <w:rsid w:val="000D3E81"/>
    <w:rsid w:val="000D4589"/>
    <w:rsid w:val="000D4C74"/>
    <w:rsid w:val="000D4E98"/>
    <w:rsid w:val="000D646C"/>
    <w:rsid w:val="000D6472"/>
    <w:rsid w:val="000D68C4"/>
    <w:rsid w:val="000E09E9"/>
    <w:rsid w:val="000E26E9"/>
    <w:rsid w:val="000E2B77"/>
    <w:rsid w:val="000E3342"/>
    <w:rsid w:val="000E3ABF"/>
    <w:rsid w:val="000E42A1"/>
    <w:rsid w:val="000E536E"/>
    <w:rsid w:val="000E5B34"/>
    <w:rsid w:val="000E6228"/>
    <w:rsid w:val="000E6C28"/>
    <w:rsid w:val="000E6D9C"/>
    <w:rsid w:val="000E7405"/>
    <w:rsid w:val="000E7ABA"/>
    <w:rsid w:val="000F07A7"/>
    <w:rsid w:val="000F12E3"/>
    <w:rsid w:val="000F27F6"/>
    <w:rsid w:val="000F2991"/>
    <w:rsid w:val="000F2D04"/>
    <w:rsid w:val="000F38EF"/>
    <w:rsid w:val="000F3C19"/>
    <w:rsid w:val="000F4BB6"/>
    <w:rsid w:val="000F4C84"/>
    <w:rsid w:val="000F5066"/>
    <w:rsid w:val="000F50A5"/>
    <w:rsid w:val="000F51BC"/>
    <w:rsid w:val="000F560D"/>
    <w:rsid w:val="000F5CAC"/>
    <w:rsid w:val="000F7DA9"/>
    <w:rsid w:val="0010013E"/>
    <w:rsid w:val="00100632"/>
    <w:rsid w:val="00101010"/>
    <w:rsid w:val="0010217E"/>
    <w:rsid w:val="00102A05"/>
    <w:rsid w:val="00102A0F"/>
    <w:rsid w:val="00102B22"/>
    <w:rsid w:val="00105A11"/>
    <w:rsid w:val="00105E0F"/>
    <w:rsid w:val="00107C5B"/>
    <w:rsid w:val="00110698"/>
    <w:rsid w:val="00111AD5"/>
    <w:rsid w:val="00111C84"/>
    <w:rsid w:val="001120B9"/>
    <w:rsid w:val="001122A5"/>
    <w:rsid w:val="001130C5"/>
    <w:rsid w:val="00113B17"/>
    <w:rsid w:val="001143AB"/>
    <w:rsid w:val="00114F26"/>
    <w:rsid w:val="0011677B"/>
    <w:rsid w:val="001176A9"/>
    <w:rsid w:val="00117E83"/>
    <w:rsid w:val="00117EFB"/>
    <w:rsid w:val="00122A6E"/>
    <w:rsid w:val="00123129"/>
    <w:rsid w:val="0012344B"/>
    <w:rsid w:val="001241AA"/>
    <w:rsid w:val="001276C0"/>
    <w:rsid w:val="00127E90"/>
    <w:rsid w:val="00130853"/>
    <w:rsid w:val="00131670"/>
    <w:rsid w:val="00131FAD"/>
    <w:rsid w:val="001327C6"/>
    <w:rsid w:val="00132D6A"/>
    <w:rsid w:val="001330BE"/>
    <w:rsid w:val="00133860"/>
    <w:rsid w:val="00133DDD"/>
    <w:rsid w:val="001343C7"/>
    <w:rsid w:val="00134F86"/>
    <w:rsid w:val="001355B2"/>
    <w:rsid w:val="00135A44"/>
    <w:rsid w:val="00136C13"/>
    <w:rsid w:val="00140653"/>
    <w:rsid w:val="00140EB4"/>
    <w:rsid w:val="00141D93"/>
    <w:rsid w:val="0014358F"/>
    <w:rsid w:val="001448C7"/>
    <w:rsid w:val="0014522E"/>
    <w:rsid w:val="00147D26"/>
    <w:rsid w:val="00147F3D"/>
    <w:rsid w:val="00150DF0"/>
    <w:rsid w:val="00151295"/>
    <w:rsid w:val="00151405"/>
    <w:rsid w:val="00151465"/>
    <w:rsid w:val="00151B55"/>
    <w:rsid w:val="00153474"/>
    <w:rsid w:val="00154349"/>
    <w:rsid w:val="001544CE"/>
    <w:rsid w:val="00154652"/>
    <w:rsid w:val="00154CE3"/>
    <w:rsid w:val="00154D26"/>
    <w:rsid w:val="00156492"/>
    <w:rsid w:val="00156516"/>
    <w:rsid w:val="001570EE"/>
    <w:rsid w:val="00160050"/>
    <w:rsid w:val="0016067D"/>
    <w:rsid w:val="00160B83"/>
    <w:rsid w:val="00160DFA"/>
    <w:rsid w:val="00162E78"/>
    <w:rsid w:val="0016441D"/>
    <w:rsid w:val="00164CB2"/>
    <w:rsid w:val="00164D50"/>
    <w:rsid w:val="00164FCE"/>
    <w:rsid w:val="001654B9"/>
    <w:rsid w:val="00165FB8"/>
    <w:rsid w:val="001669AB"/>
    <w:rsid w:val="00171EF3"/>
    <w:rsid w:val="001727B3"/>
    <w:rsid w:val="001729C0"/>
    <w:rsid w:val="0017304F"/>
    <w:rsid w:val="001735D4"/>
    <w:rsid w:val="001736B8"/>
    <w:rsid w:val="00173FB3"/>
    <w:rsid w:val="00174944"/>
    <w:rsid w:val="00174B07"/>
    <w:rsid w:val="001813DA"/>
    <w:rsid w:val="001815D8"/>
    <w:rsid w:val="00181974"/>
    <w:rsid w:val="0018304A"/>
    <w:rsid w:val="00184110"/>
    <w:rsid w:val="00185F0D"/>
    <w:rsid w:val="001867EB"/>
    <w:rsid w:val="001869C1"/>
    <w:rsid w:val="001907B3"/>
    <w:rsid w:val="0019091A"/>
    <w:rsid w:val="00190A28"/>
    <w:rsid w:val="00190AA6"/>
    <w:rsid w:val="00190D64"/>
    <w:rsid w:val="00191D9F"/>
    <w:rsid w:val="00192657"/>
    <w:rsid w:val="00193E18"/>
    <w:rsid w:val="00197EA3"/>
    <w:rsid w:val="001A0281"/>
    <w:rsid w:val="001A0970"/>
    <w:rsid w:val="001A1086"/>
    <w:rsid w:val="001A3002"/>
    <w:rsid w:val="001A35F6"/>
    <w:rsid w:val="001A38B2"/>
    <w:rsid w:val="001A3B3B"/>
    <w:rsid w:val="001A422D"/>
    <w:rsid w:val="001A4E84"/>
    <w:rsid w:val="001A509E"/>
    <w:rsid w:val="001A52D6"/>
    <w:rsid w:val="001A6773"/>
    <w:rsid w:val="001B15DA"/>
    <w:rsid w:val="001B27C3"/>
    <w:rsid w:val="001B346D"/>
    <w:rsid w:val="001B407C"/>
    <w:rsid w:val="001B4690"/>
    <w:rsid w:val="001B489B"/>
    <w:rsid w:val="001B4ECD"/>
    <w:rsid w:val="001B5B25"/>
    <w:rsid w:val="001B6CDA"/>
    <w:rsid w:val="001C0E19"/>
    <w:rsid w:val="001C1448"/>
    <w:rsid w:val="001C2CF5"/>
    <w:rsid w:val="001C3442"/>
    <w:rsid w:val="001C46B1"/>
    <w:rsid w:val="001C5DB7"/>
    <w:rsid w:val="001C5F8B"/>
    <w:rsid w:val="001C71A0"/>
    <w:rsid w:val="001C733D"/>
    <w:rsid w:val="001C7387"/>
    <w:rsid w:val="001C7587"/>
    <w:rsid w:val="001C7770"/>
    <w:rsid w:val="001C7781"/>
    <w:rsid w:val="001D11E9"/>
    <w:rsid w:val="001D15C7"/>
    <w:rsid w:val="001D24A7"/>
    <w:rsid w:val="001D2DFE"/>
    <w:rsid w:val="001D4834"/>
    <w:rsid w:val="001D4D83"/>
    <w:rsid w:val="001D7F4D"/>
    <w:rsid w:val="001E12DD"/>
    <w:rsid w:val="001E159C"/>
    <w:rsid w:val="001E2194"/>
    <w:rsid w:val="001E21DF"/>
    <w:rsid w:val="001E2838"/>
    <w:rsid w:val="001E3E60"/>
    <w:rsid w:val="001E4C2D"/>
    <w:rsid w:val="001E55F3"/>
    <w:rsid w:val="001E69B2"/>
    <w:rsid w:val="001E7807"/>
    <w:rsid w:val="001F1D72"/>
    <w:rsid w:val="001F2C1A"/>
    <w:rsid w:val="001F2CEF"/>
    <w:rsid w:val="001F2F5A"/>
    <w:rsid w:val="001F47CC"/>
    <w:rsid w:val="001F4AEC"/>
    <w:rsid w:val="001F506A"/>
    <w:rsid w:val="001F5B50"/>
    <w:rsid w:val="001F6620"/>
    <w:rsid w:val="001F7968"/>
    <w:rsid w:val="00200D66"/>
    <w:rsid w:val="00201AEF"/>
    <w:rsid w:val="002021C2"/>
    <w:rsid w:val="002026C3"/>
    <w:rsid w:val="0020327D"/>
    <w:rsid w:val="00205290"/>
    <w:rsid w:val="0020618F"/>
    <w:rsid w:val="00206386"/>
    <w:rsid w:val="0020644B"/>
    <w:rsid w:val="00206CC7"/>
    <w:rsid w:val="002118F1"/>
    <w:rsid w:val="00212443"/>
    <w:rsid w:val="002124E4"/>
    <w:rsid w:val="00215949"/>
    <w:rsid w:val="00215C4D"/>
    <w:rsid w:val="00215E34"/>
    <w:rsid w:val="002165E8"/>
    <w:rsid w:val="00217251"/>
    <w:rsid w:val="00217374"/>
    <w:rsid w:val="00220852"/>
    <w:rsid w:val="00222DC3"/>
    <w:rsid w:val="00224CA6"/>
    <w:rsid w:val="00225422"/>
    <w:rsid w:val="0022571C"/>
    <w:rsid w:val="002260C3"/>
    <w:rsid w:val="00226FA8"/>
    <w:rsid w:val="002301F8"/>
    <w:rsid w:val="002305BD"/>
    <w:rsid w:val="00230A7B"/>
    <w:rsid w:val="00230DDB"/>
    <w:rsid w:val="00231468"/>
    <w:rsid w:val="00232AC7"/>
    <w:rsid w:val="00233583"/>
    <w:rsid w:val="00233ACD"/>
    <w:rsid w:val="00234625"/>
    <w:rsid w:val="00234D2D"/>
    <w:rsid w:val="0023521A"/>
    <w:rsid w:val="00236C99"/>
    <w:rsid w:val="002373F7"/>
    <w:rsid w:val="002402B2"/>
    <w:rsid w:val="0024092F"/>
    <w:rsid w:val="00240E9F"/>
    <w:rsid w:val="00240EED"/>
    <w:rsid w:val="00240F91"/>
    <w:rsid w:val="002411AD"/>
    <w:rsid w:val="0024169D"/>
    <w:rsid w:val="00241839"/>
    <w:rsid w:val="0024257B"/>
    <w:rsid w:val="00242FBB"/>
    <w:rsid w:val="002441B0"/>
    <w:rsid w:val="00244C7E"/>
    <w:rsid w:val="00244FB6"/>
    <w:rsid w:val="00245383"/>
    <w:rsid w:val="0024552A"/>
    <w:rsid w:val="002460BC"/>
    <w:rsid w:val="002462BC"/>
    <w:rsid w:val="002468F9"/>
    <w:rsid w:val="00247368"/>
    <w:rsid w:val="00247537"/>
    <w:rsid w:val="00250DBE"/>
    <w:rsid w:val="00253629"/>
    <w:rsid w:val="002536CF"/>
    <w:rsid w:val="00254DF7"/>
    <w:rsid w:val="00254E5B"/>
    <w:rsid w:val="00256253"/>
    <w:rsid w:val="00257ECA"/>
    <w:rsid w:val="00260E3F"/>
    <w:rsid w:val="00261797"/>
    <w:rsid w:val="00262F1F"/>
    <w:rsid w:val="0026405C"/>
    <w:rsid w:val="00264C6D"/>
    <w:rsid w:val="00265454"/>
    <w:rsid w:val="00265640"/>
    <w:rsid w:val="002662DE"/>
    <w:rsid w:val="00266E08"/>
    <w:rsid w:val="00266E32"/>
    <w:rsid w:val="00267CAD"/>
    <w:rsid w:val="002706EB"/>
    <w:rsid w:val="00270788"/>
    <w:rsid w:val="0027090E"/>
    <w:rsid w:val="00271E7E"/>
    <w:rsid w:val="0027221D"/>
    <w:rsid w:val="0027236C"/>
    <w:rsid w:val="00273901"/>
    <w:rsid w:val="00274686"/>
    <w:rsid w:val="00274691"/>
    <w:rsid w:val="002746B2"/>
    <w:rsid w:val="00274B66"/>
    <w:rsid w:val="00275830"/>
    <w:rsid w:val="002769D1"/>
    <w:rsid w:val="002779A4"/>
    <w:rsid w:val="00277F76"/>
    <w:rsid w:val="00280764"/>
    <w:rsid w:val="00280BAD"/>
    <w:rsid w:val="00281E26"/>
    <w:rsid w:val="00281F1F"/>
    <w:rsid w:val="002823B0"/>
    <w:rsid w:val="00282A23"/>
    <w:rsid w:val="0028352A"/>
    <w:rsid w:val="00283F27"/>
    <w:rsid w:val="00284568"/>
    <w:rsid w:val="00285229"/>
    <w:rsid w:val="00285384"/>
    <w:rsid w:val="0028613F"/>
    <w:rsid w:val="00286E54"/>
    <w:rsid w:val="00287579"/>
    <w:rsid w:val="00287BDF"/>
    <w:rsid w:val="00287FF2"/>
    <w:rsid w:val="002914D9"/>
    <w:rsid w:val="002914FD"/>
    <w:rsid w:val="002937EF"/>
    <w:rsid w:val="00294470"/>
    <w:rsid w:val="0029478E"/>
    <w:rsid w:val="00296988"/>
    <w:rsid w:val="00296C2F"/>
    <w:rsid w:val="002A0F65"/>
    <w:rsid w:val="002A1A55"/>
    <w:rsid w:val="002A4F3A"/>
    <w:rsid w:val="002A5390"/>
    <w:rsid w:val="002A5C21"/>
    <w:rsid w:val="002A6130"/>
    <w:rsid w:val="002A73A2"/>
    <w:rsid w:val="002A78DA"/>
    <w:rsid w:val="002B29E8"/>
    <w:rsid w:val="002B4727"/>
    <w:rsid w:val="002B5401"/>
    <w:rsid w:val="002B686D"/>
    <w:rsid w:val="002B68C4"/>
    <w:rsid w:val="002B6FC8"/>
    <w:rsid w:val="002B6FE7"/>
    <w:rsid w:val="002C035D"/>
    <w:rsid w:val="002C0491"/>
    <w:rsid w:val="002C100B"/>
    <w:rsid w:val="002C1B78"/>
    <w:rsid w:val="002C2EAE"/>
    <w:rsid w:val="002C33B7"/>
    <w:rsid w:val="002C371E"/>
    <w:rsid w:val="002C4175"/>
    <w:rsid w:val="002C49F8"/>
    <w:rsid w:val="002C559E"/>
    <w:rsid w:val="002C6531"/>
    <w:rsid w:val="002C6B85"/>
    <w:rsid w:val="002D04D3"/>
    <w:rsid w:val="002D0DBA"/>
    <w:rsid w:val="002D271C"/>
    <w:rsid w:val="002D30B1"/>
    <w:rsid w:val="002D3411"/>
    <w:rsid w:val="002D41A9"/>
    <w:rsid w:val="002D4508"/>
    <w:rsid w:val="002D4D7B"/>
    <w:rsid w:val="002D57C4"/>
    <w:rsid w:val="002D5ECE"/>
    <w:rsid w:val="002D606A"/>
    <w:rsid w:val="002D6335"/>
    <w:rsid w:val="002D6B4D"/>
    <w:rsid w:val="002E00CA"/>
    <w:rsid w:val="002E0787"/>
    <w:rsid w:val="002E1380"/>
    <w:rsid w:val="002E1A36"/>
    <w:rsid w:val="002E3D58"/>
    <w:rsid w:val="002E4ED6"/>
    <w:rsid w:val="002E5188"/>
    <w:rsid w:val="002E6790"/>
    <w:rsid w:val="002F02B5"/>
    <w:rsid w:val="002F14F7"/>
    <w:rsid w:val="002F4A0B"/>
    <w:rsid w:val="002F4C9C"/>
    <w:rsid w:val="002F642C"/>
    <w:rsid w:val="002F6A2C"/>
    <w:rsid w:val="002F7319"/>
    <w:rsid w:val="00301F97"/>
    <w:rsid w:val="003021AF"/>
    <w:rsid w:val="00303152"/>
    <w:rsid w:val="003032E1"/>
    <w:rsid w:val="003034AC"/>
    <w:rsid w:val="00303862"/>
    <w:rsid w:val="003038F9"/>
    <w:rsid w:val="00303F6E"/>
    <w:rsid w:val="0030482A"/>
    <w:rsid w:val="00304B3C"/>
    <w:rsid w:val="003058CF"/>
    <w:rsid w:val="0030750A"/>
    <w:rsid w:val="00310CEF"/>
    <w:rsid w:val="00310E5F"/>
    <w:rsid w:val="00312324"/>
    <w:rsid w:val="0031373C"/>
    <w:rsid w:val="00313889"/>
    <w:rsid w:val="00313910"/>
    <w:rsid w:val="00314757"/>
    <w:rsid w:val="00316201"/>
    <w:rsid w:val="00316535"/>
    <w:rsid w:val="00317B08"/>
    <w:rsid w:val="00317C7E"/>
    <w:rsid w:val="00320699"/>
    <w:rsid w:val="00321555"/>
    <w:rsid w:val="00321AB1"/>
    <w:rsid w:val="00321EDD"/>
    <w:rsid w:val="00322077"/>
    <w:rsid w:val="00322536"/>
    <w:rsid w:val="00322769"/>
    <w:rsid w:val="00322B85"/>
    <w:rsid w:val="00322E43"/>
    <w:rsid w:val="003235E2"/>
    <w:rsid w:val="00323D9F"/>
    <w:rsid w:val="00323FE7"/>
    <w:rsid w:val="00324677"/>
    <w:rsid w:val="003248C5"/>
    <w:rsid w:val="00324A62"/>
    <w:rsid w:val="0032563A"/>
    <w:rsid w:val="003262E7"/>
    <w:rsid w:val="0032677C"/>
    <w:rsid w:val="00326CA2"/>
    <w:rsid w:val="003279A9"/>
    <w:rsid w:val="003279EF"/>
    <w:rsid w:val="003303F8"/>
    <w:rsid w:val="003305DA"/>
    <w:rsid w:val="0033110E"/>
    <w:rsid w:val="003311F7"/>
    <w:rsid w:val="00331690"/>
    <w:rsid w:val="003324CB"/>
    <w:rsid w:val="00334C52"/>
    <w:rsid w:val="00334F72"/>
    <w:rsid w:val="00337157"/>
    <w:rsid w:val="003372AA"/>
    <w:rsid w:val="0033777B"/>
    <w:rsid w:val="00340AD6"/>
    <w:rsid w:val="0034191D"/>
    <w:rsid w:val="003427B6"/>
    <w:rsid w:val="00342B04"/>
    <w:rsid w:val="00342F20"/>
    <w:rsid w:val="00346389"/>
    <w:rsid w:val="00346DE5"/>
    <w:rsid w:val="00350124"/>
    <w:rsid w:val="003526B6"/>
    <w:rsid w:val="0035304D"/>
    <w:rsid w:val="00353849"/>
    <w:rsid w:val="00353FA8"/>
    <w:rsid w:val="003542F8"/>
    <w:rsid w:val="00354699"/>
    <w:rsid w:val="003565AD"/>
    <w:rsid w:val="003565B8"/>
    <w:rsid w:val="00356702"/>
    <w:rsid w:val="00356E20"/>
    <w:rsid w:val="00360BCD"/>
    <w:rsid w:val="00360C27"/>
    <w:rsid w:val="00360C90"/>
    <w:rsid w:val="00360F9F"/>
    <w:rsid w:val="003620FB"/>
    <w:rsid w:val="003625F6"/>
    <w:rsid w:val="0036274A"/>
    <w:rsid w:val="003636A0"/>
    <w:rsid w:val="00363A0D"/>
    <w:rsid w:val="003644C0"/>
    <w:rsid w:val="00364790"/>
    <w:rsid w:val="00364BA3"/>
    <w:rsid w:val="00365CBF"/>
    <w:rsid w:val="00367670"/>
    <w:rsid w:val="00371DAF"/>
    <w:rsid w:val="00372250"/>
    <w:rsid w:val="00372F29"/>
    <w:rsid w:val="0037340E"/>
    <w:rsid w:val="00374813"/>
    <w:rsid w:val="00374B01"/>
    <w:rsid w:val="0037602B"/>
    <w:rsid w:val="00376F35"/>
    <w:rsid w:val="003824AB"/>
    <w:rsid w:val="00382CF3"/>
    <w:rsid w:val="003836C5"/>
    <w:rsid w:val="00383CA7"/>
    <w:rsid w:val="003853A9"/>
    <w:rsid w:val="003869AB"/>
    <w:rsid w:val="00386F77"/>
    <w:rsid w:val="0038796B"/>
    <w:rsid w:val="003916D8"/>
    <w:rsid w:val="00392853"/>
    <w:rsid w:val="00396F00"/>
    <w:rsid w:val="003A0B73"/>
    <w:rsid w:val="003A29F1"/>
    <w:rsid w:val="003A3CE7"/>
    <w:rsid w:val="003A4237"/>
    <w:rsid w:val="003A443C"/>
    <w:rsid w:val="003A4D4F"/>
    <w:rsid w:val="003A65D7"/>
    <w:rsid w:val="003A6FE1"/>
    <w:rsid w:val="003A79BF"/>
    <w:rsid w:val="003A7E0E"/>
    <w:rsid w:val="003B077E"/>
    <w:rsid w:val="003B1F72"/>
    <w:rsid w:val="003B1FFE"/>
    <w:rsid w:val="003B2D4C"/>
    <w:rsid w:val="003B425E"/>
    <w:rsid w:val="003B4DFD"/>
    <w:rsid w:val="003B5040"/>
    <w:rsid w:val="003B6377"/>
    <w:rsid w:val="003B6ADD"/>
    <w:rsid w:val="003B77AA"/>
    <w:rsid w:val="003B7E5D"/>
    <w:rsid w:val="003C1BBA"/>
    <w:rsid w:val="003C1DCE"/>
    <w:rsid w:val="003C21C6"/>
    <w:rsid w:val="003C2B28"/>
    <w:rsid w:val="003C2B37"/>
    <w:rsid w:val="003C338F"/>
    <w:rsid w:val="003C508C"/>
    <w:rsid w:val="003C5B6B"/>
    <w:rsid w:val="003C6915"/>
    <w:rsid w:val="003C6E68"/>
    <w:rsid w:val="003C7F18"/>
    <w:rsid w:val="003D0346"/>
    <w:rsid w:val="003D03FE"/>
    <w:rsid w:val="003D081C"/>
    <w:rsid w:val="003D0974"/>
    <w:rsid w:val="003D0EBF"/>
    <w:rsid w:val="003D1C10"/>
    <w:rsid w:val="003D2934"/>
    <w:rsid w:val="003D3303"/>
    <w:rsid w:val="003D4047"/>
    <w:rsid w:val="003D44D1"/>
    <w:rsid w:val="003D5247"/>
    <w:rsid w:val="003D7153"/>
    <w:rsid w:val="003E216C"/>
    <w:rsid w:val="003E216D"/>
    <w:rsid w:val="003E2869"/>
    <w:rsid w:val="003E35EC"/>
    <w:rsid w:val="003E4555"/>
    <w:rsid w:val="003E4D35"/>
    <w:rsid w:val="003E57BE"/>
    <w:rsid w:val="003E5EA6"/>
    <w:rsid w:val="003E6365"/>
    <w:rsid w:val="003E74AD"/>
    <w:rsid w:val="003F0A90"/>
    <w:rsid w:val="003F1E3D"/>
    <w:rsid w:val="003F2DE6"/>
    <w:rsid w:val="003F4CB6"/>
    <w:rsid w:val="003F5476"/>
    <w:rsid w:val="003F5C6D"/>
    <w:rsid w:val="003F6B3A"/>
    <w:rsid w:val="003F6E77"/>
    <w:rsid w:val="003F7AD9"/>
    <w:rsid w:val="00400170"/>
    <w:rsid w:val="00400174"/>
    <w:rsid w:val="00401B0A"/>
    <w:rsid w:val="00402F0B"/>
    <w:rsid w:val="00403C15"/>
    <w:rsid w:val="00403DC0"/>
    <w:rsid w:val="00405CE3"/>
    <w:rsid w:val="0040607D"/>
    <w:rsid w:val="00407248"/>
    <w:rsid w:val="004130B1"/>
    <w:rsid w:val="00414E0A"/>
    <w:rsid w:val="00416CBD"/>
    <w:rsid w:val="00417E9C"/>
    <w:rsid w:val="00420AB8"/>
    <w:rsid w:val="0042134C"/>
    <w:rsid w:val="00421B30"/>
    <w:rsid w:val="00421E80"/>
    <w:rsid w:val="0042213A"/>
    <w:rsid w:val="0042342E"/>
    <w:rsid w:val="004236C2"/>
    <w:rsid w:val="004237DF"/>
    <w:rsid w:val="0042389F"/>
    <w:rsid w:val="00423B1C"/>
    <w:rsid w:val="00424708"/>
    <w:rsid w:val="004248ED"/>
    <w:rsid w:val="00425151"/>
    <w:rsid w:val="00426DCB"/>
    <w:rsid w:val="0043139B"/>
    <w:rsid w:val="00432904"/>
    <w:rsid w:val="00432A9C"/>
    <w:rsid w:val="00433723"/>
    <w:rsid w:val="00433C40"/>
    <w:rsid w:val="00434530"/>
    <w:rsid w:val="004354FE"/>
    <w:rsid w:val="0043557B"/>
    <w:rsid w:val="0043590F"/>
    <w:rsid w:val="00435A0B"/>
    <w:rsid w:val="0043627B"/>
    <w:rsid w:val="004373EC"/>
    <w:rsid w:val="00440202"/>
    <w:rsid w:val="00441656"/>
    <w:rsid w:val="0044198F"/>
    <w:rsid w:val="00442132"/>
    <w:rsid w:val="00442158"/>
    <w:rsid w:val="00443993"/>
    <w:rsid w:val="00443C45"/>
    <w:rsid w:val="00443C5B"/>
    <w:rsid w:val="00444216"/>
    <w:rsid w:val="00445A25"/>
    <w:rsid w:val="004460D1"/>
    <w:rsid w:val="0045058E"/>
    <w:rsid w:val="00450B40"/>
    <w:rsid w:val="004519D9"/>
    <w:rsid w:val="00451EC7"/>
    <w:rsid w:val="00453478"/>
    <w:rsid w:val="004535D0"/>
    <w:rsid w:val="00454106"/>
    <w:rsid w:val="00454419"/>
    <w:rsid w:val="00456A12"/>
    <w:rsid w:val="00456F94"/>
    <w:rsid w:val="00460972"/>
    <w:rsid w:val="00460C5E"/>
    <w:rsid w:val="004615A6"/>
    <w:rsid w:val="0046166A"/>
    <w:rsid w:val="00461DE8"/>
    <w:rsid w:val="00461E13"/>
    <w:rsid w:val="00462778"/>
    <w:rsid w:val="00465742"/>
    <w:rsid w:val="00466FDC"/>
    <w:rsid w:val="004709DF"/>
    <w:rsid w:val="00471068"/>
    <w:rsid w:val="0047246F"/>
    <w:rsid w:val="00472A93"/>
    <w:rsid w:val="00473759"/>
    <w:rsid w:val="004737CB"/>
    <w:rsid w:val="0047384C"/>
    <w:rsid w:val="00474238"/>
    <w:rsid w:val="0047444A"/>
    <w:rsid w:val="00475976"/>
    <w:rsid w:val="0047639C"/>
    <w:rsid w:val="00477038"/>
    <w:rsid w:val="0048043D"/>
    <w:rsid w:val="0048267A"/>
    <w:rsid w:val="00483809"/>
    <w:rsid w:val="00483CA3"/>
    <w:rsid w:val="00484899"/>
    <w:rsid w:val="00486A16"/>
    <w:rsid w:val="00486E2B"/>
    <w:rsid w:val="00487196"/>
    <w:rsid w:val="00487FFA"/>
    <w:rsid w:val="0049045D"/>
    <w:rsid w:val="004906B6"/>
    <w:rsid w:val="00490867"/>
    <w:rsid w:val="00490FCB"/>
    <w:rsid w:val="004929C5"/>
    <w:rsid w:val="00492ADA"/>
    <w:rsid w:val="00493312"/>
    <w:rsid w:val="00493342"/>
    <w:rsid w:val="004942A1"/>
    <w:rsid w:val="004951C6"/>
    <w:rsid w:val="004961BA"/>
    <w:rsid w:val="004A09E6"/>
    <w:rsid w:val="004A0E64"/>
    <w:rsid w:val="004A10ED"/>
    <w:rsid w:val="004A137F"/>
    <w:rsid w:val="004A163D"/>
    <w:rsid w:val="004A2A6C"/>
    <w:rsid w:val="004A37B1"/>
    <w:rsid w:val="004A39BB"/>
    <w:rsid w:val="004A3DA1"/>
    <w:rsid w:val="004A3E12"/>
    <w:rsid w:val="004A47C5"/>
    <w:rsid w:val="004A58C3"/>
    <w:rsid w:val="004A6126"/>
    <w:rsid w:val="004A682F"/>
    <w:rsid w:val="004A7B2D"/>
    <w:rsid w:val="004B1428"/>
    <w:rsid w:val="004B203A"/>
    <w:rsid w:val="004B27DB"/>
    <w:rsid w:val="004B2C0F"/>
    <w:rsid w:val="004B3A48"/>
    <w:rsid w:val="004B3F09"/>
    <w:rsid w:val="004B408B"/>
    <w:rsid w:val="004B4728"/>
    <w:rsid w:val="004B4C70"/>
    <w:rsid w:val="004B5333"/>
    <w:rsid w:val="004B583A"/>
    <w:rsid w:val="004B67BB"/>
    <w:rsid w:val="004B72ED"/>
    <w:rsid w:val="004C019E"/>
    <w:rsid w:val="004C1979"/>
    <w:rsid w:val="004C3A88"/>
    <w:rsid w:val="004C3BEB"/>
    <w:rsid w:val="004C62F3"/>
    <w:rsid w:val="004C653B"/>
    <w:rsid w:val="004C661E"/>
    <w:rsid w:val="004C7002"/>
    <w:rsid w:val="004C71F1"/>
    <w:rsid w:val="004C722D"/>
    <w:rsid w:val="004C7769"/>
    <w:rsid w:val="004C7D40"/>
    <w:rsid w:val="004D0036"/>
    <w:rsid w:val="004D27DF"/>
    <w:rsid w:val="004D2EE7"/>
    <w:rsid w:val="004D3532"/>
    <w:rsid w:val="004D52F1"/>
    <w:rsid w:val="004D5AA2"/>
    <w:rsid w:val="004D5BE6"/>
    <w:rsid w:val="004E0804"/>
    <w:rsid w:val="004E1FA1"/>
    <w:rsid w:val="004E2405"/>
    <w:rsid w:val="004E29FF"/>
    <w:rsid w:val="004E330D"/>
    <w:rsid w:val="004E534C"/>
    <w:rsid w:val="004E54F2"/>
    <w:rsid w:val="004E58F5"/>
    <w:rsid w:val="004E61FD"/>
    <w:rsid w:val="004E76F8"/>
    <w:rsid w:val="004F0069"/>
    <w:rsid w:val="004F079D"/>
    <w:rsid w:val="004F18F5"/>
    <w:rsid w:val="004F2BBF"/>
    <w:rsid w:val="004F3462"/>
    <w:rsid w:val="004F3577"/>
    <w:rsid w:val="004F3BD9"/>
    <w:rsid w:val="004F3C00"/>
    <w:rsid w:val="004F4981"/>
    <w:rsid w:val="004F4C73"/>
    <w:rsid w:val="004F5565"/>
    <w:rsid w:val="004F5997"/>
    <w:rsid w:val="004F5AD2"/>
    <w:rsid w:val="004F7F4C"/>
    <w:rsid w:val="00501237"/>
    <w:rsid w:val="0050124D"/>
    <w:rsid w:val="005013A6"/>
    <w:rsid w:val="005029AB"/>
    <w:rsid w:val="00503604"/>
    <w:rsid w:val="00503672"/>
    <w:rsid w:val="0050367C"/>
    <w:rsid w:val="00504018"/>
    <w:rsid w:val="00504A9D"/>
    <w:rsid w:val="00504C70"/>
    <w:rsid w:val="00505D4A"/>
    <w:rsid w:val="0050624E"/>
    <w:rsid w:val="005071E1"/>
    <w:rsid w:val="00507D03"/>
    <w:rsid w:val="00507ED6"/>
    <w:rsid w:val="005107E4"/>
    <w:rsid w:val="00510CC3"/>
    <w:rsid w:val="0051137B"/>
    <w:rsid w:val="00511543"/>
    <w:rsid w:val="00511B9D"/>
    <w:rsid w:val="00514C2E"/>
    <w:rsid w:val="00514F07"/>
    <w:rsid w:val="00514F8A"/>
    <w:rsid w:val="005167A6"/>
    <w:rsid w:val="00516A62"/>
    <w:rsid w:val="005170E3"/>
    <w:rsid w:val="005215E1"/>
    <w:rsid w:val="00522AE5"/>
    <w:rsid w:val="00522DC2"/>
    <w:rsid w:val="00524C0B"/>
    <w:rsid w:val="00526FF7"/>
    <w:rsid w:val="005279CC"/>
    <w:rsid w:val="00527D83"/>
    <w:rsid w:val="00530715"/>
    <w:rsid w:val="005311CA"/>
    <w:rsid w:val="00532750"/>
    <w:rsid w:val="00533D7E"/>
    <w:rsid w:val="005361CD"/>
    <w:rsid w:val="00537AED"/>
    <w:rsid w:val="005406D1"/>
    <w:rsid w:val="00540C9F"/>
    <w:rsid w:val="00543550"/>
    <w:rsid w:val="0054429F"/>
    <w:rsid w:val="005443C5"/>
    <w:rsid w:val="00546E29"/>
    <w:rsid w:val="005475AF"/>
    <w:rsid w:val="0054779F"/>
    <w:rsid w:val="00551B01"/>
    <w:rsid w:val="005529A0"/>
    <w:rsid w:val="00552D24"/>
    <w:rsid w:val="005536CD"/>
    <w:rsid w:val="00554032"/>
    <w:rsid w:val="00554068"/>
    <w:rsid w:val="00554879"/>
    <w:rsid w:val="00555894"/>
    <w:rsid w:val="00556DB1"/>
    <w:rsid w:val="00557D26"/>
    <w:rsid w:val="005606F5"/>
    <w:rsid w:val="00560AEC"/>
    <w:rsid w:val="00561807"/>
    <w:rsid w:val="005620CD"/>
    <w:rsid w:val="005636B0"/>
    <w:rsid w:val="005659A1"/>
    <w:rsid w:val="00566016"/>
    <w:rsid w:val="00566B75"/>
    <w:rsid w:val="005702EF"/>
    <w:rsid w:val="005704E7"/>
    <w:rsid w:val="00570BFD"/>
    <w:rsid w:val="00570DA0"/>
    <w:rsid w:val="00571863"/>
    <w:rsid w:val="00571C68"/>
    <w:rsid w:val="005721CE"/>
    <w:rsid w:val="00572609"/>
    <w:rsid w:val="005728FE"/>
    <w:rsid w:val="0057417A"/>
    <w:rsid w:val="005752B2"/>
    <w:rsid w:val="005755F1"/>
    <w:rsid w:val="00575BC3"/>
    <w:rsid w:val="00575E1B"/>
    <w:rsid w:val="00576414"/>
    <w:rsid w:val="00577824"/>
    <w:rsid w:val="00577D9C"/>
    <w:rsid w:val="00577FC4"/>
    <w:rsid w:val="00581A87"/>
    <w:rsid w:val="00582185"/>
    <w:rsid w:val="0058219A"/>
    <w:rsid w:val="005825BE"/>
    <w:rsid w:val="00586242"/>
    <w:rsid w:val="00586EB3"/>
    <w:rsid w:val="00590E27"/>
    <w:rsid w:val="00590EAD"/>
    <w:rsid w:val="00590F0F"/>
    <w:rsid w:val="00591A0E"/>
    <w:rsid w:val="00591C25"/>
    <w:rsid w:val="005928A8"/>
    <w:rsid w:val="005933DB"/>
    <w:rsid w:val="00593C20"/>
    <w:rsid w:val="00593ECC"/>
    <w:rsid w:val="0059456E"/>
    <w:rsid w:val="0059667B"/>
    <w:rsid w:val="0059693D"/>
    <w:rsid w:val="005969A4"/>
    <w:rsid w:val="00596BAE"/>
    <w:rsid w:val="00597901"/>
    <w:rsid w:val="005A0028"/>
    <w:rsid w:val="005A03CA"/>
    <w:rsid w:val="005A33E2"/>
    <w:rsid w:val="005A3FBF"/>
    <w:rsid w:val="005A5177"/>
    <w:rsid w:val="005A568B"/>
    <w:rsid w:val="005A6804"/>
    <w:rsid w:val="005A7FF5"/>
    <w:rsid w:val="005B127E"/>
    <w:rsid w:val="005B13B5"/>
    <w:rsid w:val="005B152D"/>
    <w:rsid w:val="005B1AC3"/>
    <w:rsid w:val="005B2588"/>
    <w:rsid w:val="005B2815"/>
    <w:rsid w:val="005B2A7F"/>
    <w:rsid w:val="005B2A81"/>
    <w:rsid w:val="005B3C38"/>
    <w:rsid w:val="005B4BCC"/>
    <w:rsid w:val="005B68D1"/>
    <w:rsid w:val="005B6A18"/>
    <w:rsid w:val="005C04DB"/>
    <w:rsid w:val="005C09EE"/>
    <w:rsid w:val="005C0C2B"/>
    <w:rsid w:val="005C2CE5"/>
    <w:rsid w:val="005C2E07"/>
    <w:rsid w:val="005C3DA3"/>
    <w:rsid w:val="005C4594"/>
    <w:rsid w:val="005C46E8"/>
    <w:rsid w:val="005C504B"/>
    <w:rsid w:val="005C6939"/>
    <w:rsid w:val="005D0A90"/>
    <w:rsid w:val="005D0C5F"/>
    <w:rsid w:val="005D126C"/>
    <w:rsid w:val="005D1DF3"/>
    <w:rsid w:val="005D2478"/>
    <w:rsid w:val="005D2632"/>
    <w:rsid w:val="005D4495"/>
    <w:rsid w:val="005D6002"/>
    <w:rsid w:val="005D70F8"/>
    <w:rsid w:val="005D72E5"/>
    <w:rsid w:val="005E0788"/>
    <w:rsid w:val="005E15B5"/>
    <w:rsid w:val="005E1FEE"/>
    <w:rsid w:val="005E2FCA"/>
    <w:rsid w:val="005E4BE3"/>
    <w:rsid w:val="005E5004"/>
    <w:rsid w:val="005E503C"/>
    <w:rsid w:val="005E5A4E"/>
    <w:rsid w:val="005E5F22"/>
    <w:rsid w:val="005E60A1"/>
    <w:rsid w:val="005E63C4"/>
    <w:rsid w:val="005E7D8A"/>
    <w:rsid w:val="005F0006"/>
    <w:rsid w:val="005F0C79"/>
    <w:rsid w:val="005F1123"/>
    <w:rsid w:val="005F18B4"/>
    <w:rsid w:val="005F2220"/>
    <w:rsid w:val="005F2926"/>
    <w:rsid w:val="005F2C07"/>
    <w:rsid w:val="005F3AD2"/>
    <w:rsid w:val="005F4F82"/>
    <w:rsid w:val="005F5983"/>
    <w:rsid w:val="005F6F2C"/>
    <w:rsid w:val="00600DA5"/>
    <w:rsid w:val="00601C35"/>
    <w:rsid w:val="00603386"/>
    <w:rsid w:val="00603BC5"/>
    <w:rsid w:val="00604FDF"/>
    <w:rsid w:val="006054B4"/>
    <w:rsid w:val="00605A9B"/>
    <w:rsid w:val="00606EF7"/>
    <w:rsid w:val="006104BB"/>
    <w:rsid w:val="006115D0"/>
    <w:rsid w:val="006132B0"/>
    <w:rsid w:val="00613C89"/>
    <w:rsid w:val="006148BC"/>
    <w:rsid w:val="00614B19"/>
    <w:rsid w:val="00615F83"/>
    <w:rsid w:val="006161FE"/>
    <w:rsid w:val="0061624D"/>
    <w:rsid w:val="00616821"/>
    <w:rsid w:val="00616C9A"/>
    <w:rsid w:val="00617427"/>
    <w:rsid w:val="00620E3E"/>
    <w:rsid w:val="00621A23"/>
    <w:rsid w:val="00622258"/>
    <w:rsid w:val="00622974"/>
    <w:rsid w:val="006233A0"/>
    <w:rsid w:val="00624531"/>
    <w:rsid w:val="00624D43"/>
    <w:rsid w:val="006257D1"/>
    <w:rsid w:val="00626349"/>
    <w:rsid w:val="00626517"/>
    <w:rsid w:val="00627618"/>
    <w:rsid w:val="00627937"/>
    <w:rsid w:val="00627D87"/>
    <w:rsid w:val="00630D68"/>
    <w:rsid w:val="00631ABF"/>
    <w:rsid w:val="00631B5D"/>
    <w:rsid w:val="00631F87"/>
    <w:rsid w:val="0063266B"/>
    <w:rsid w:val="00633292"/>
    <w:rsid w:val="006348A1"/>
    <w:rsid w:val="00634B6D"/>
    <w:rsid w:val="00634C74"/>
    <w:rsid w:val="006351B0"/>
    <w:rsid w:val="00635489"/>
    <w:rsid w:val="00635820"/>
    <w:rsid w:val="00635BCA"/>
    <w:rsid w:val="00636174"/>
    <w:rsid w:val="0063757E"/>
    <w:rsid w:val="0063770F"/>
    <w:rsid w:val="00637E87"/>
    <w:rsid w:val="006402D4"/>
    <w:rsid w:val="00640DF0"/>
    <w:rsid w:val="006416D7"/>
    <w:rsid w:val="00641A87"/>
    <w:rsid w:val="00641FD3"/>
    <w:rsid w:val="00643BB9"/>
    <w:rsid w:val="00644011"/>
    <w:rsid w:val="00645D17"/>
    <w:rsid w:val="00645EC8"/>
    <w:rsid w:val="006464E6"/>
    <w:rsid w:val="0064737F"/>
    <w:rsid w:val="00647856"/>
    <w:rsid w:val="00647B2B"/>
    <w:rsid w:val="00650BD6"/>
    <w:rsid w:val="00650C25"/>
    <w:rsid w:val="00651751"/>
    <w:rsid w:val="00651828"/>
    <w:rsid w:val="00651941"/>
    <w:rsid w:val="00652690"/>
    <w:rsid w:val="0065290A"/>
    <w:rsid w:val="00652D04"/>
    <w:rsid w:val="006547FE"/>
    <w:rsid w:val="00654B50"/>
    <w:rsid w:val="00654D07"/>
    <w:rsid w:val="00656079"/>
    <w:rsid w:val="00656119"/>
    <w:rsid w:val="00657E17"/>
    <w:rsid w:val="00660714"/>
    <w:rsid w:val="00661270"/>
    <w:rsid w:val="00661976"/>
    <w:rsid w:val="006629A7"/>
    <w:rsid w:val="00662EDA"/>
    <w:rsid w:val="0066406E"/>
    <w:rsid w:val="006640A5"/>
    <w:rsid w:val="00664D73"/>
    <w:rsid w:val="00665A13"/>
    <w:rsid w:val="00666426"/>
    <w:rsid w:val="00667D0A"/>
    <w:rsid w:val="00667FEB"/>
    <w:rsid w:val="00670A2F"/>
    <w:rsid w:val="00670C7E"/>
    <w:rsid w:val="0067159F"/>
    <w:rsid w:val="00671786"/>
    <w:rsid w:val="00671CA6"/>
    <w:rsid w:val="00671EE5"/>
    <w:rsid w:val="00672090"/>
    <w:rsid w:val="00672987"/>
    <w:rsid w:val="00672C16"/>
    <w:rsid w:val="00672EBD"/>
    <w:rsid w:val="00673097"/>
    <w:rsid w:val="006730EA"/>
    <w:rsid w:val="00673658"/>
    <w:rsid w:val="00674455"/>
    <w:rsid w:val="0067486C"/>
    <w:rsid w:val="00674BF2"/>
    <w:rsid w:val="00676272"/>
    <w:rsid w:val="006769BB"/>
    <w:rsid w:val="006807E2"/>
    <w:rsid w:val="00680FCF"/>
    <w:rsid w:val="0068219F"/>
    <w:rsid w:val="00683919"/>
    <w:rsid w:val="00685EB6"/>
    <w:rsid w:val="006861CE"/>
    <w:rsid w:val="00686B55"/>
    <w:rsid w:val="0069012D"/>
    <w:rsid w:val="00691F9A"/>
    <w:rsid w:val="00692506"/>
    <w:rsid w:val="00692596"/>
    <w:rsid w:val="00693764"/>
    <w:rsid w:val="0069590A"/>
    <w:rsid w:val="00695AFD"/>
    <w:rsid w:val="00695E1C"/>
    <w:rsid w:val="00695FA6"/>
    <w:rsid w:val="00696284"/>
    <w:rsid w:val="00696A04"/>
    <w:rsid w:val="00697057"/>
    <w:rsid w:val="00697084"/>
    <w:rsid w:val="00697297"/>
    <w:rsid w:val="006975BC"/>
    <w:rsid w:val="00697A39"/>
    <w:rsid w:val="006A0269"/>
    <w:rsid w:val="006A0915"/>
    <w:rsid w:val="006A179A"/>
    <w:rsid w:val="006A1ABF"/>
    <w:rsid w:val="006A1D5C"/>
    <w:rsid w:val="006A23D3"/>
    <w:rsid w:val="006A33E2"/>
    <w:rsid w:val="006A35E8"/>
    <w:rsid w:val="006A57A4"/>
    <w:rsid w:val="006A623D"/>
    <w:rsid w:val="006A6BDF"/>
    <w:rsid w:val="006A6C69"/>
    <w:rsid w:val="006B039F"/>
    <w:rsid w:val="006B114C"/>
    <w:rsid w:val="006B2629"/>
    <w:rsid w:val="006B264E"/>
    <w:rsid w:val="006B28FF"/>
    <w:rsid w:val="006B4003"/>
    <w:rsid w:val="006B55D8"/>
    <w:rsid w:val="006B5CA5"/>
    <w:rsid w:val="006B775D"/>
    <w:rsid w:val="006C088D"/>
    <w:rsid w:val="006C16C8"/>
    <w:rsid w:val="006C1811"/>
    <w:rsid w:val="006C3AFB"/>
    <w:rsid w:val="006C3C2F"/>
    <w:rsid w:val="006C5586"/>
    <w:rsid w:val="006C62F9"/>
    <w:rsid w:val="006D04C9"/>
    <w:rsid w:val="006D0BF6"/>
    <w:rsid w:val="006D1557"/>
    <w:rsid w:val="006D2AC3"/>
    <w:rsid w:val="006D2C04"/>
    <w:rsid w:val="006D3AB5"/>
    <w:rsid w:val="006D3E49"/>
    <w:rsid w:val="006D46C4"/>
    <w:rsid w:val="006D4CAB"/>
    <w:rsid w:val="006D594B"/>
    <w:rsid w:val="006D5B36"/>
    <w:rsid w:val="006D64C5"/>
    <w:rsid w:val="006D6895"/>
    <w:rsid w:val="006D6F9E"/>
    <w:rsid w:val="006D7CF3"/>
    <w:rsid w:val="006E0A49"/>
    <w:rsid w:val="006E0CD1"/>
    <w:rsid w:val="006E1188"/>
    <w:rsid w:val="006E1C93"/>
    <w:rsid w:val="006E31DD"/>
    <w:rsid w:val="006E3D96"/>
    <w:rsid w:val="006E40D6"/>
    <w:rsid w:val="006E51ED"/>
    <w:rsid w:val="006E5B16"/>
    <w:rsid w:val="006E62A2"/>
    <w:rsid w:val="006E64AF"/>
    <w:rsid w:val="006E6A0F"/>
    <w:rsid w:val="006E6D05"/>
    <w:rsid w:val="006E6E80"/>
    <w:rsid w:val="006E7171"/>
    <w:rsid w:val="006E737C"/>
    <w:rsid w:val="006F0D72"/>
    <w:rsid w:val="006F1FAA"/>
    <w:rsid w:val="006F1FDA"/>
    <w:rsid w:val="006F3A5C"/>
    <w:rsid w:val="006F7EA3"/>
    <w:rsid w:val="00700B5B"/>
    <w:rsid w:val="00701E77"/>
    <w:rsid w:val="00702006"/>
    <w:rsid w:val="0070216E"/>
    <w:rsid w:val="00702224"/>
    <w:rsid w:val="007040C5"/>
    <w:rsid w:val="00704A19"/>
    <w:rsid w:val="00704D03"/>
    <w:rsid w:val="00706455"/>
    <w:rsid w:val="00706A0A"/>
    <w:rsid w:val="007114B1"/>
    <w:rsid w:val="007119C2"/>
    <w:rsid w:val="00711F6E"/>
    <w:rsid w:val="00712456"/>
    <w:rsid w:val="00712BE6"/>
    <w:rsid w:val="00714231"/>
    <w:rsid w:val="00714307"/>
    <w:rsid w:val="0071459A"/>
    <w:rsid w:val="00714654"/>
    <w:rsid w:val="00714C63"/>
    <w:rsid w:val="00714D27"/>
    <w:rsid w:val="00715842"/>
    <w:rsid w:val="007159F0"/>
    <w:rsid w:val="00716B80"/>
    <w:rsid w:val="00716B90"/>
    <w:rsid w:val="00716C8C"/>
    <w:rsid w:val="00716D78"/>
    <w:rsid w:val="0072079B"/>
    <w:rsid w:val="007207E4"/>
    <w:rsid w:val="0072123E"/>
    <w:rsid w:val="0072173B"/>
    <w:rsid w:val="00721B6F"/>
    <w:rsid w:val="007224DE"/>
    <w:rsid w:val="00722BCC"/>
    <w:rsid w:val="007231D9"/>
    <w:rsid w:val="00724656"/>
    <w:rsid w:val="0072489C"/>
    <w:rsid w:val="007267AB"/>
    <w:rsid w:val="0072728B"/>
    <w:rsid w:val="007273F8"/>
    <w:rsid w:val="00731543"/>
    <w:rsid w:val="007315F0"/>
    <w:rsid w:val="00731E5C"/>
    <w:rsid w:val="0073211A"/>
    <w:rsid w:val="00732BF8"/>
    <w:rsid w:val="00732CBF"/>
    <w:rsid w:val="00733603"/>
    <w:rsid w:val="00734B62"/>
    <w:rsid w:val="007353A5"/>
    <w:rsid w:val="007353F0"/>
    <w:rsid w:val="007359CE"/>
    <w:rsid w:val="00737A33"/>
    <w:rsid w:val="00737CBC"/>
    <w:rsid w:val="007406F9"/>
    <w:rsid w:val="00740C68"/>
    <w:rsid w:val="007446F0"/>
    <w:rsid w:val="007448FA"/>
    <w:rsid w:val="00744C61"/>
    <w:rsid w:val="00744E14"/>
    <w:rsid w:val="0074698F"/>
    <w:rsid w:val="00750AE4"/>
    <w:rsid w:val="0075152F"/>
    <w:rsid w:val="00751A77"/>
    <w:rsid w:val="00751C98"/>
    <w:rsid w:val="0075279A"/>
    <w:rsid w:val="007528A2"/>
    <w:rsid w:val="00752BE4"/>
    <w:rsid w:val="00752F01"/>
    <w:rsid w:val="007533CC"/>
    <w:rsid w:val="0075473C"/>
    <w:rsid w:val="007558BA"/>
    <w:rsid w:val="00755C2D"/>
    <w:rsid w:val="00756AFA"/>
    <w:rsid w:val="007573E7"/>
    <w:rsid w:val="00757A9B"/>
    <w:rsid w:val="007605D5"/>
    <w:rsid w:val="00761048"/>
    <w:rsid w:val="00761E2A"/>
    <w:rsid w:val="00763391"/>
    <w:rsid w:val="00763A58"/>
    <w:rsid w:val="007645C9"/>
    <w:rsid w:val="0076463F"/>
    <w:rsid w:val="00764E78"/>
    <w:rsid w:val="00764ECB"/>
    <w:rsid w:val="00765E84"/>
    <w:rsid w:val="00766633"/>
    <w:rsid w:val="007705B1"/>
    <w:rsid w:val="0077177D"/>
    <w:rsid w:val="00771A34"/>
    <w:rsid w:val="00772516"/>
    <w:rsid w:val="00774520"/>
    <w:rsid w:val="00774C19"/>
    <w:rsid w:val="00774D14"/>
    <w:rsid w:val="00774DEB"/>
    <w:rsid w:val="00776B2D"/>
    <w:rsid w:val="00776D1D"/>
    <w:rsid w:val="0077774A"/>
    <w:rsid w:val="00782923"/>
    <w:rsid w:val="00783393"/>
    <w:rsid w:val="00783EFA"/>
    <w:rsid w:val="007841A0"/>
    <w:rsid w:val="00785E1F"/>
    <w:rsid w:val="00786863"/>
    <w:rsid w:val="00787C24"/>
    <w:rsid w:val="00791886"/>
    <w:rsid w:val="00794AF8"/>
    <w:rsid w:val="0079629A"/>
    <w:rsid w:val="00796D37"/>
    <w:rsid w:val="00796D7C"/>
    <w:rsid w:val="00796DB9"/>
    <w:rsid w:val="0079728F"/>
    <w:rsid w:val="007974E9"/>
    <w:rsid w:val="007A2A5F"/>
    <w:rsid w:val="007A3E56"/>
    <w:rsid w:val="007A741E"/>
    <w:rsid w:val="007B0401"/>
    <w:rsid w:val="007B2167"/>
    <w:rsid w:val="007B32FD"/>
    <w:rsid w:val="007B5D3A"/>
    <w:rsid w:val="007B6028"/>
    <w:rsid w:val="007B6493"/>
    <w:rsid w:val="007B6BE5"/>
    <w:rsid w:val="007C0390"/>
    <w:rsid w:val="007C07A5"/>
    <w:rsid w:val="007C0971"/>
    <w:rsid w:val="007C0DE1"/>
    <w:rsid w:val="007C1562"/>
    <w:rsid w:val="007C1946"/>
    <w:rsid w:val="007C1A5A"/>
    <w:rsid w:val="007C1E11"/>
    <w:rsid w:val="007C269F"/>
    <w:rsid w:val="007C2D21"/>
    <w:rsid w:val="007C51B5"/>
    <w:rsid w:val="007C53E7"/>
    <w:rsid w:val="007C55AB"/>
    <w:rsid w:val="007C57F3"/>
    <w:rsid w:val="007C6C5A"/>
    <w:rsid w:val="007C719C"/>
    <w:rsid w:val="007C7268"/>
    <w:rsid w:val="007C74C6"/>
    <w:rsid w:val="007C7733"/>
    <w:rsid w:val="007C78C3"/>
    <w:rsid w:val="007D0140"/>
    <w:rsid w:val="007D1160"/>
    <w:rsid w:val="007D149F"/>
    <w:rsid w:val="007D366A"/>
    <w:rsid w:val="007D3E8F"/>
    <w:rsid w:val="007D42B8"/>
    <w:rsid w:val="007D46E0"/>
    <w:rsid w:val="007D66B1"/>
    <w:rsid w:val="007E1ECC"/>
    <w:rsid w:val="007E22AE"/>
    <w:rsid w:val="007E3621"/>
    <w:rsid w:val="007E39F8"/>
    <w:rsid w:val="007E3A37"/>
    <w:rsid w:val="007E5BCC"/>
    <w:rsid w:val="007E5D5D"/>
    <w:rsid w:val="007E5EC3"/>
    <w:rsid w:val="007E67E1"/>
    <w:rsid w:val="007E7292"/>
    <w:rsid w:val="007E7791"/>
    <w:rsid w:val="007E7C07"/>
    <w:rsid w:val="007F072A"/>
    <w:rsid w:val="007F0BAE"/>
    <w:rsid w:val="007F1800"/>
    <w:rsid w:val="007F1D27"/>
    <w:rsid w:val="007F21DC"/>
    <w:rsid w:val="007F22F0"/>
    <w:rsid w:val="007F2AC9"/>
    <w:rsid w:val="007F38C0"/>
    <w:rsid w:val="007F469A"/>
    <w:rsid w:val="007F4CE1"/>
    <w:rsid w:val="007F6BA9"/>
    <w:rsid w:val="007F790B"/>
    <w:rsid w:val="008002E2"/>
    <w:rsid w:val="00800CBE"/>
    <w:rsid w:val="008013EA"/>
    <w:rsid w:val="008015AA"/>
    <w:rsid w:val="008021B5"/>
    <w:rsid w:val="00802413"/>
    <w:rsid w:val="00802E1F"/>
    <w:rsid w:val="00804A8D"/>
    <w:rsid w:val="00805746"/>
    <w:rsid w:val="00805993"/>
    <w:rsid w:val="00806362"/>
    <w:rsid w:val="00806A62"/>
    <w:rsid w:val="00807784"/>
    <w:rsid w:val="00807B51"/>
    <w:rsid w:val="008109F1"/>
    <w:rsid w:val="008112DB"/>
    <w:rsid w:val="00812A85"/>
    <w:rsid w:val="00813709"/>
    <w:rsid w:val="00813F37"/>
    <w:rsid w:val="008140E3"/>
    <w:rsid w:val="008141F7"/>
    <w:rsid w:val="008150B1"/>
    <w:rsid w:val="00816369"/>
    <w:rsid w:val="00820C0C"/>
    <w:rsid w:val="008215E8"/>
    <w:rsid w:val="00821A68"/>
    <w:rsid w:val="00821AF9"/>
    <w:rsid w:val="0082301A"/>
    <w:rsid w:val="00823C9B"/>
    <w:rsid w:val="008252E8"/>
    <w:rsid w:val="00826330"/>
    <w:rsid w:val="0082645D"/>
    <w:rsid w:val="00830A3D"/>
    <w:rsid w:val="008314DD"/>
    <w:rsid w:val="00831DBF"/>
    <w:rsid w:val="00831E2D"/>
    <w:rsid w:val="00832251"/>
    <w:rsid w:val="008322F2"/>
    <w:rsid w:val="0083269D"/>
    <w:rsid w:val="00832948"/>
    <w:rsid w:val="00834145"/>
    <w:rsid w:val="00834F58"/>
    <w:rsid w:val="00835603"/>
    <w:rsid w:val="00835C83"/>
    <w:rsid w:val="0083643A"/>
    <w:rsid w:val="00837AB3"/>
    <w:rsid w:val="00840A04"/>
    <w:rsid w:val="00841ED9"/>
    <w:rsid w:val="008422F0"/>
    <w:rsid w:val="00842A09"/>
    <w:rsid w:val="00842FF9"/>
    <w:rsid w:val="00844678"/>
    <w:rsid w:val="00844B9B"/>
    <w:rsid w:val="00845199"/>
    <w:rsid w:val="008459FD"/>
    <w:rsid w:val="00845E79"/>
    <w:rsid w:val="00846604"/>
    <w:rsid w:val="0084730D"/>
    <w:rsid w:val="00847E7F"/>
    <w:rsid w:val="0085091C"/>
    <w:rsid w:val="00850E34"/>
    <w:rsid w:val="00850FC8"/>
    <w:rsid w:val="00851A1D"/>
    <w:rsid w:val="00851CB9"/>
    <w:rsid w:val="00853635"/>
    <w:rsid w:val="00854037"/>
    <w:rsid w:val="008540F3"/>
    <w:rsid w:val="008544C2"/>
    <w:rsid w:val="008545B3"/>
    <w:rsid w:val="0085465A"/>
    <w:rsid w:val="00854F91"/>
    <w:rsid w:val="00855916"/>
    <w:rsid w:val="00857591"/>
    <w:rsid w:val="00857B8E"/>
    <w:rsid w:val="00857D15"/>
    <w:rsid w:val="0086126F"/>
    <w:rsid w:val="0086225B"/>
    <w:rsid w:val="00862611"/>
    <w:rsid w:val="00862CCA"/>
    <w:rsid w:val="00863811"/>
    <w:rsid w:val="008650E1"/>
    <w:rsid w:val="00865A33"/>
    <w:rsid w:val="00865D59"/>
    <w:rsid w:val="00865D68"/>
    <w:rsid w:val="00866BA5"/>
    <w:rsid w:val="0086707A"/>
    <w:rsid w:val="0086729A"/>
    <w:rsid w:val="00870E77"/>
    <w:rsid w:val="00871EB8"/>
    <w:rsid w:val="0087261C"/>
    <w:rsid w:val="008753AF"/>
    <w:rsid w:val="00875FF0"/>
    <w:rsid w:val="00876F6D"/>
    <w:rsid w:val="00877716"/>
    <w:rsid w:val="00877E16"/>
    <w:rsid w:val="008802C5"/>
    <w:rsid w:val="00880F10"/>
    <w:rsid w:val="00881122"/>
    <w:rsid w:val="00881B11"/>
    <w:rsid w:val="00881E03"/>
    <w:rsid w:val="00882AB7"/>
    <w:rsid w:val="008841A1"/>
    <w:rsid w:val="0088441D"/>
    <w:rsid w:val="008847FC"/>
    <w:rsid w:val="00885958"/>
    <w:rsid w:val="00886AF4"/>
    <w:rsid w:val="008877AA"/>
    <w:rsid w:val="008906EB"/>
    <w:rsid w:val="00890D2E"/>
    <w:rsid w:val="00891487"/>
    <w:rsid w:val="0089456A"/>
    <w:rsid w:val="00894642"/>
    <w:rsid w:val="0089652C"/>
    <w:rsid w:val="00896F68"/>
    <w:rsid w:val="0089740A"/>
    <w:rsid w:val="0089784D"/>
    <w:rsid w:val="008A0CD2"/>
    <w:rsid w:val="008A1263"/>
    <w:rsid w:val="008A1380"/>
    <w:rsid w:val="008A161B"/>
    <w:rsid w:val="008A21F2"/>
    <w:rsid w:val="008A2A40"/>
    <w:rsid w:val="008A3B99"/>
    <w:rsid w:val="008A4B14"/>
    <w:rsid w:val="008A4EFF"/>
    <w:rsid w:val="008A5697"/>
    <w:rsid w:val="008A75C4"/>
    <w:rsid w:val="008A766A"/>
    <w:rsid w:val="008B00BF"/>
    <w:rsid w:val="008B041E"/>
    <w:rsid w:val="008B13AF"/>
    <w:rsid w:val="008B2079"/>
    <w:rsid w:val="008B20F7"/>
    <w:rsid w:val="008B2604"/>
    <w:rsid w:val="008B3746"/>
    <w:rsid w:val="008B3E5A"/>
    <w:rsid w:val="008B41F0"/>
    <w:rsid w:val="008B682A"/>
    <w:rsid w:val="008B7339"/>
    <w:rsid w:val="008B7397"/>
    <w:rsid w:val="008B7A38"/>
    <w:rsid w:val="008C25C6"/>
    <w:rsid w:val="008C282C"/>
    <w:rsid w:val="008C3235"/>
    <w:rsid w:val="008C43A6"/>
    <w:rsid w:val="008C4848"/>
    <w:rsid w:val="008C494E"/>
    <w:rsid w:val="008C4B5B"/>
    <w:rsid w:val="008C5522"/>
    <w:rsid w:val="008C5869"/>
    <w:rsid w:val="008C5AD8"/>
    <w:rsid w:val="008C5F08"/>
    <w:rsid w:val="008C63FE"/>
    <w:rsid w:val="008C6F99"/>
    <w:rsid w:val="008C7389"/>
    <w:rsid w:val="008C7A3B"/>
    <w:rsid w:val="008D0730"/>
    <w:rsid w:val="008D178A"/>
    <w:rsid w:val="008D19AC"/>
    <w:rsid w:val="008D26A3"/>
    <w:rsid w:val="008D36AE"/>
    <w:rsid w:val="008D3D0A"/>
    <w:rsid w:val="008D41D7"/>
    <w:rsid w:val="008D4327"/>
    <w:rsid w:val="008D5FCC"/>
    <w:rsid w:val="008D6E6A"/>
    <w:rsid w:val="008E0A7C"/>
    <w:rsid w:val="008E3186"/>
    <w:rsid w:val="008E3BB9"/>
    <w:rsid w:val="008E4047"/>
    <w:rsid w:val="008E444B"/>
    <w:rsid w:val="008E4684"/>
    <w:rsid w:val="008E46F3"/>
    <w:rsid w:val="008E49B7"/>
    <w:rsid w:val="008E515B"/>
    <w:rsid w:val="008E58EF"/>
    <w:rsid w:val="008E6E16"/>
    <w:rsid w:val="008E7EA4"/>
    <w:rsid w:val="008F022B"/>
    <w:rsid w:val="008F40EB"/>
    <w:rsid w:val="008F4482"/>
    <w:rsid w:val="008F59BE"/>
    <w:rsid w:val="008F5D45"/>
    <w:rsid w:val="008F6654"/>
    <w:rsid w:val="008F6949"/>
    <w:rsid w:val="008F6C6C"/>
    <w:rsid w:val="008F743B"/>
    <w:rsid w:val="009003DA"/>
    <w:rsid w:val="00901D16"/>
    <w:rsid w:val="0090358F"/>
    <w:rsid w:val="00904A38"/>
    <w:rsid w:val="00904A83"/>
    <w:rsid w:val="00904AC6"/>
    <w:rsid w:val="0090577C"/>
    <w:rsid w:val="00907722"/>
    <w:rsid w:val="00911635"/>
    <w:rsid w:val="00911B30"/>
    <w:rsid w:val="009137F1"/>
    <w:rsid w:val="00913F06"/>
    <w:rsid w:val="00914450"/>
    <w:rsid w:val="00915082"/>
    <w:rsid w:val="00915E4F"/>
    <w:rsid w:val="00916209"/>
    <w:rsid w:val="00916248"/>
    <w:rsid w:val="00916EEA"/>
    <w:rsid w:val="009170EF"/>
    <w:rsid w:val="009205EF"/>
    <w:rsid w:val="009213C6"/>
    <w:rsid w:val="009222BA"/>
    <w:rsid w:val="00922B60"/>
    <w:rsid w:val="00922C80"/>
    <w:rsid w:val="0092304B"/>
    <w:rsid w:val="009237E1"/>
    <w:rsid w:val="009243B3"/>
    <w:rsid w:val="00924983"/>
    <w:rsid w:val="0092535A"/>
    <w:rsid w:val="0092737E"/>
    <w:rsid w:val="0092780D"/>
    <w:rsid w:val="0093089B"/>
    <w:rsid w:val="009318A6"/>
    <w:rsid w:val="0093242F"/>
    <w:rsid w:val="009326AE"/>
    <w:rsid w:val="00932952"/>
    <w:rsid w:val="00932D0B"/>
    <w:rsid w:val="009347C0"/>
    <w:rsid w:val="009358BB"/>
    <w:rsid w:val="0093635B"/>
    <w:rsid w:val="009363DB"/>
    <w:rsid w:val="00937993"/>
    <w:rsid w:val="00937F26"/>
    <w:rsid w:val="009406E7"/>
    <w:rsid w:val="00940EA0"/>
    <w:rsid w:val="00942D5C"/>
    <w:rsid w:val="00942F92"/>
    <w:rsid w:val="00943EE3"/>
    <w:rsid w:val="00944434"/>
    <w:rsid w:val="00945991"/>
    <w:rsid w:val="00945F08"/>
    <w:rsid w:val="00946260"/>
    <w:rsid w:val="009474DE"/>
    <w:rsid w:val="00947F35"/>
    <w:rsid w:val="009505AC"/>
    <w:rsid w:val="00950668"/>
    <w:rsid w:val="009509A0"/>
    <w:rsid w:val="00950B0B"/>
    <w:rsid w:val="009513BE"/>
    <w:rsid w:val="009520E5"/>
    <w:rsid w:val="0095257E"/>
    <w:rsid w:val="00952BF6"/>
    <w:rsid w:val="0095369F"/>
    <w:rsid w:val="00953C03"/>
    <w:rsid w:val="00953C38"/>
    <w:rsid w:val="0095589E"/>
    <w:rsid w:val="00955AEF"/>
    <w:rsid w:val="00957423"/>
    <w:rsid w:val="00963B1F"/>
    <w:rsid w:val="009645C0"/>
    <w:rsid w:val="00964CBC"/>
    <w:rsid w:val="00965A2B"/>
    <w:rsid w:val="00967133"/>
    <w:rsid w:val="00967B81"/>
    <w:rsid w:val="00967D9A"/>
    <w:rsid w:val="00971193"/>
    <w:rsid w:val="0097165B"/>
    <w:rsid w:val="00971AE3"/>
    <w:rsid w:val="009721CC"/>
    <w:rsid w:val="0097312E"/>
    <w:rsid w:val="00973178"/>
    <w:rsid w:val="00974213"/>
    <w:rsid w:val="009745C2"/>
    <w:rsid w:val="009749CB"/>
    <w:rsid w:val="00975139"/>
    <w:rsid w:val="009757F2"/>
    <w:rsid w:val="009758D1"/>
    <w:rsid w:val="00975B82"/>
    <w:rsid w:val="0097668D"/>
    <w:rsid w:val="009777A7"/>
    <w:rsid w:val="009801D2"/>
    <w:rsid w:val="0098139A"/>
    <w:rsid w:val="00981E19"/>
    <w:rsid w:val="00981ED6"/>
    <w:rsid w:val="0098270E"/>
    <w:rsid w:val="0098326D"/>
    <w:rsid w:val="00984096"/>
    <w:rsid w:val="0098491D"/>
    <w:rsid w:val="009857D4"/>
    <w:rsid w:val="00985B8E"/>
    <w:rsid w:val="00987CA1"/>
    <w:rsid w:val="00987E09"/>
    <w:rsid w:val="00990E48"/>
    <w:rsid w:val="00991C46"/>
    <w:rsid w:val="00991CDC"/>
    <w:rsid w:val="00992058"/>
    <w:rsid w:val="00992253"/>
    <w:rsid w:val="0099258E"/>
    <w:rsid w:val="009934D1"/>
    <w:rsid w:val="00994145"/>
    <w:rsid w:val="009973AE"/>
    <w:rsid w:val="00997955"/>
    <w:rsid w:val="009A050B"/>
    <w:rsid w:val="009A124E"/>
    <w:rsid w:val="009A197D"/>
    <w:rsid w:val="009A1DD2"/>
    <w:rsid w:val="009A2554"/>
    <w:rsid w:val="009A2568"/>
    <w:rsid w:val="009A30BC"/>
    <w:rsid w:val="009A39B3"/>
    <w:rsid w:val="009A3C17"/>
    <w:rsid w:val="009A40E4"/>
    <w:rsid w:val="009A4873"/>
    <w:rsid w:val="009A4F4F"/>
    <w:rsid w:val="009A5234"/>
    <w:rsid w:val="009B00D2"/>
    <w:rsid w:val="009B089C"/>
    <w:rsid w:val="009B1335"/>
    <w:rsid w:val="009B2944"/>
    <w:rsid w:val="009B306D"/>
    <w:rsid w:val="009B34D1"/>
    <w:rsid w:val="009B4050"/>
    <w:rsid w:val="009B4769"/>
    <w:rsid w:val="009B4B0A"/>
    <w:rsid w:val="009B5AE3"/>
    <w:rsid w:val="009B5D9A"/>
    <w:rsid w:val="009B7147"/>
    <w:rsid w:val="009B79CA"/>
    <w:rsid w:val="009B7A40"/>
    <w:rsid w:val="009C132A"/>
    <w:rsid w:val="009C1423"/>
    <w:rsid w:val="009C1478"/>
    <w:rsid w:val="009C153A"/>
    <w:rsid w:val="009C19A6"/>
    <w:rsid w:val="009C291D"/>
    <w:rsid w:val="009C2965"/>
    <w:rsid w:val="009C2AE7"/>
    <w:rsid w:val="009C3388"/>
    <w:rsid w:val="009C35C6"/>
    <w:rsid w:val="009C3F37"/>
    <w:rsid w:val="009C5BEA"/>
    <w:rsid w:val="009C6940"/>
    <w:rsid w:val="009C732C"/>
    <w:rsid w:val="009D06B8"/>
    <w:rsid w:val="009D0F2F"/>
    <w:rsid w:val="009D14E5"/>
    <w:rsid w:val="009D1F4B"/>
    <w:rsid w:val="009D2E83"/>
    <w:rsid w:val="009D31CA"/>
    <w:rsid w:val="009D3347"/>
    <w:rsid w:val="009D405C"/>
    <w:rsid w:val="009D5BC7"/>
    <w:rsid w:val="009D611D"/>
    <w:rsid w:val="009D65F6"/>
    <w:rsid w:val="009D6634"/>
    <w:rsid w:val="009D7890"/>
    <w:rsid w:val="009D7E39"/>
    <w:rsid w:val="009E0223"/>
    <w:rsid w:val="009E16DD"/>
    <w:rsid w:val="009E2027"/>
    <w:rsid w:val="009E3028"/>
    <w:rsid w:val="009E313D"/>
    <w:rsid w:val="009E3E60"/>
    <w:rsid w:val="009E4C18"/>
    <w:rsid w:val="009E51A8"/>
    <w:rsid w:val="009E65FA"/>
    <w:rsid w:val="009E7331"/>
    <w:rsid w:val="009E7DC4"/>
    <w:rsid w:val="009F1F69"/>
    <w:rsid w:val="009F25FC"/>
    <w:rsid w:val="009F33C7"/>
    <w:rsid w:val="009F486E"/>
    <w:rsid w:val="009F6132"/>
    <w:rsid w:val="009F663B"/>
    <w:rsid w:val="009F6C01"/>
    <w:rsid w:val="009F6D52"/>
    <w:rsid w:val="009F7FB6"/>
    <w:rsid w:val="00A008A4"/>
    <w:rsid w:val="00A01082"/>
    <w:rsid w:val="00A01E8C"/>
    <w:rsid w:val="00A021F0"/>
    <w:rsid w:val="00A02409"/>
    <w:rsid w:val="00A02555"/>
    <w:rsid w:val="00A04043"/>
    <w:rsid w:val="00A0456E"/>
    <w:rsid w:val="00A06D90"/>
    <w:rsid w:val="00A0707C"/>
    <w:rsid w:val="00A125ED"/>
    <w:rsid w:val="00A127E9"/>
    <w:rsid w:val="00A12972"/>
    <w:rsid w:val="00A12DC3"/>
    <w:rsid w:val="00A14119"/>
    <w:rsid w:val="00A14B5F"/>
    <w:rsid w:val="00A14C9B"/>
    <w:rsid w:val="00A15793"/>
    <w:rsid w:val="00A169CA"/>
    <w:rsid w:val="00A17061"/>
    <w:rsid w:val="00A17BF2"/>
    <w:rsid w:val="00A17F68"/>
    <w:rsid w:val="00A2052B"/>
    <w:rsid w:val="00A20EE9"/>
    <w:rsid w:val="00A20F81"/>
    <w:rsid w:val="00A21C09"/>
    <w:rsid w:val="00A21F0E"/>
    <w:rsid w:val="00A23174"/>
    <w:rsid w:val="00A23227"/>
    <w:rsid w:val="00A244D0"/>
    <w:rsid w:val="00A24518"/>
    <w:rsid w:val="00A253C9"/>
    <w:rsid w:val="00A259E0"/>
    <w:rsid w:val="00A26593"/>
    <w:rsid w:val="00A26618"/>
    <w:rsid w:val="00A324AD"/>
    <w:rsid w:val="00A33036"/>
    <w:rsid w:val="00A330CC"/>
    <w:rsid w:val="00A333DD"/>
    <w:rsid w:val="00A35138"/>
    <w:rsid w:val="00A358E2"/>
    <w:rsid w:val="00A37251"/>
    <w:rsid w:val="00A3762E"/>
    <w:rsid w:val="00A37A16"/>
    <w:rsid w:val="00A400AE"/>
    <w:rsid w:val="00A411A4"/>
    <w:rsid w:val="00A415CA"/>
    <w:rsid w:val="00A41E3E"/>
    <w:rsid w:val="00A44236"/>
    <w:rsid w:val="00A44A57"/>
    <w:rsid w:val="00A44F13"/>
    <w:rsid w:val="00A45315"/>
    <w:rsid w:val="00A4590D"/>
    <w:rsid w:val="00A45A02"/>
    <w:rsid w:val="00A46570"/>
    <w:rsid w:val="00A46EEA"/>
    <w:rsid w:val="00A51300"/>
    <w:rsid w:val="00A51CD2"/>
    <w:rsid w:val="00A52AD5"/>
    <w:rsid w:val="00A52D2D"/>
    <w:rsid w:val="00A52D88"/>
    <w:rsid w:val="00A53BEA"/>
    <w:rsid w:val="00A53D86"/>
    <w:rsid w:val="00A55323"/>
    <w:rsid w:val="00A56BBE"/>
    <w:rsid w:val="00A56FAB"/>
    <w:rsid w:val="00A57232"/>
    <w:rsid w:val="00A5731B"/>
    <w:rsid w:val="00A573F7"/>
    <w:rsid w:val="00A579C1"/>
    <w:rsid w:val="00A57F52"/>
    <w:rsid w:val="00A60AF6"/>
    <w:rsid w:val="00A6171A"/>
    <w:rsid w:val="00A62644"/>
    <w:rsid w:val="00A63237"/>
    <w:rsid w:val="00A637D7"/>
    <w:rsid w:val="00A64107"/>
    <w:rsid w:val="00A641EB"/>
    <w:rsid w:val="00A642DE"/>
    <w:rsid w:val="00A643AE"/>
    <w:rsid w:val="00A649D6"/>
    <w:rsid w:val="00A65926"/>
    <w:rsid w:val="00A66CBC"/>
    <w:rsid w:val="00A67261"/>
    <w:rsid w:val="00A67F56"/>
    <w:rsid w:val="00A71050"/>
    <w:rsid w:val="00A7155A"/>
    <w:rsid w:val="00A7238F"/>
    <w:rsid w:val="00A72B4D"/>
    <w:rsid w:val="00A72F2F"/>
    <w:rsid w:val="00A73491"/>
    <w:rsid w:val="00A73708"/>
    <w:rsid w:val="00A73B64"/>
    <w:rsid w:val="00A74927"/>
    <w:rsid w:val="00A752E2"/>
    <w:rsid w:val="00A7633B"/>
    <w:rsid w:val="00A80A73"/>
    <w:rsid w:val="00A80FDD"/>
    <w:rsid w:val="00A81201"/>
    <w:rsid w:val="00A816C6"/>
    <w:rsid w:val="00A8248E"/>
    <w:rsid w:val="00A83B2E"/>
    <w:rsid w:val="00A83C72"/>
    <w:rsid w:val="00A84B00"/>
    <w:rsid w:val="00A86418"/>
    <w:rsid w:val="00A866B7"/>
    <w:rsid w:val="00A8677D"/>
    <w:rsid w:val="00A87940"/>
    <w:rsid w:val="00A87DAD"/>
    <w:rsid w:val="00A87E24"/>
    <w:rsid w:val="00A908FA"/>
    <w:rsid w:val="00A9232D"/>
    <w:rsid w:val="00A95A2B"/>
    <w:rsid w:val="00A96116"/>
    <w:rsid w:val="00A963FD"/>
    <w:rsid w:val="00A9736D"/>
    <w:rsid w:val="00AA08DC"/>
    <w:rsid w:val="00AA1CFB"/>
    <w:rsid w:val="00AA23D5"/>
    <w:rsid w:val="00AA31EB"/>
    <w:rsid w:val="00AA352E"/>
    <w:rsid w:val="00AA3BD7"/>
    <w:rsid w:val="00AA5AE2"/>
    <w:rsid w:val="00AA636F"/>
    <w:rsid w:val="00AA69D7"/>
    <w:rsid w:val="00AA6A64"/>
    <w:rsid w:val="00AA6CA2"/>
    <w:rsid w:val="00AA6F09"/>
    <w:rsid w:val="00AA73C8"/>
    <w:rsid w:val="00AB0C9B"/>
    <w:rsid w:val="00AB10C4"/>
    <w:rsid w:val="00AB12E8"/>
    <w:rsid w:val="00AB19F2"/>
    <w:rsid w:val="00AB1A75"/>
    <w:rsid w:val="00AB237B"/>
    <w:rsid w:val="00AB27CE"/>
    <w:rsid w:val="00AB2E84"/>
    <w:rsid w:val="00AB33EA"/>
    <w:rsid w:val="00AB351D"/>
    <w:rsid w:val="00AB398A"/>
    <w:rsid w:val="00AB4C32"/>
    <w:rsid w:val="00AB4EE9"/>
    <w:rsid w:val="00AB5512"/>
    <w:rsid w:val="00AB5D3F"/>
    <w:rsid w:val="00AB74FB"/>
    <w:rsid w:val="00AB7EC3"/>
    <w:rsid w:val="00AC0516"/>
    <w:rsid w:val="00AC1DBC"/>
    <w:rsid w:val="00AC1EB9"/>
    <w:rsid w:val="00AC29B1"/>
    <w:rsid w:val="00AC463C"/>
    <w:rsid w:val="00AC4ABE"/>
    <w:rsid w:val="00AC4C61"/>
    <w:rsid w:val="00AC4E53"/>
    <w:rsid w:val="00AC73A5"/>
    <w:rsid w:val="00AC7815"/>
    <w:rsid w:val="00AC7FEA"/>
    <w:rsid w:val="00AD22C5"/>
    <w:rsid w:val="00AD2C4D"/>
    <w:rsid w:val="00AD2E58"/>
    <w:rsid w:val="00AD380A"/>
    <w:rsid w:val="00AD3CA6"/>
    <w:rsid w:val="00AD4C93"/>
    <w:rsid w:val="00AD692F"/>
    <w:rsid w:val="00AD6DAC"/>
    <w:rsid w:val="00AD7F63"/>
    <w:rsid w:val="00AE133B"/>
    <w:rsid w:val="00AE2C7A"/>
    <w:rsid w:val="00AE3F9E"/>
    <w:rsid w:val="00AE5FF8"/>
    <w:rsid w:val="00AE7CDD"/>
    <w:rsid w:val="00AF19D7"/>
    <w:rsid w:val="00AF2727"/>
    <w:rsid w:val="00AF2AAE"/>
    <w:rsid w:val="00AF4BB9"/>
    <w:rsid w:val="00AF4F32"/>
    <w:rsid w:val="00AF5952"/>
    <w:rsid w:val="00AF705A"/>
    <w:rsid w:val="00AF7C00"/>
    <w:rsid w:val="00B01BA7"/>
    <w:rsid w:val="00B058F5"/>
    <w:rsid w:val="00B074C2"/>
    <w:rsid w:val="00B10404"/>
    <w:rsid w:val="00B1041F"/>
    <w:rsid w:val="00B108F9"/>
    <w:rsid w:val="00B10A53"/>
    <w:rsid w:val="00B119AF"/>
    <w:rsid w:val="00B11C68"/>
    <w:rsid w:val="00B168C3"/>
    <w:rsid w:val="00B17AF2"/>
    <w:rsid w:val="00B21BC3"/>
    <w:rsid w:val="00B22557"/>
    <w:rsid w:val="00B2448F"/>
    <w:rsid w:val="00B2552E"/>
    <w:rsid w:val="00B2598C"/>
    <w:rsid w:val="00B25F47"/>
    <w:rsid w:val="00B2659D"/>
    <w:rsid w:val="00B30162"/>
    <w:rsid w:val="00B30D27"/>
    <w:rsid w:val="00B310CC"/>
    <w:rsid w:val="00B3145C"/>
    <w:rsid w:val="00B31F10"/>
    <w:rsid w:val="00B32BF9"/>
    <w:rsid w:val="00B3375D"/>
    <w:rsid w:val="00B3565C"/>
    <w:rsid w:val="00B36D24"/>
    <w:rsid w:val="00B4043C"/>
    <w:rsid w:val="00B41C79"/>
    <w:rsid w:val="00B41EB9"/>
    <w:rsid w:val="00B42320"/>
    <w:rsid w:val="00B4283E"/>
    <w:rsid w:val="00B42FE8"/>
    <w:rsid w:val="00B4304E"/>
    <w:rsid w:val="00B44D8E"/>
    <w:rsid w:val="00B45B34"/>
    <w:rsid w:val="00B479CF"/>
    <w:rsid w:val="00B5042D"/>
    <w:rsid w:val="00B50B06"/>
    <w:rsid w:val="00B51350"/>
    <w:rsid w:val="00B5195B"/>
    <w:rsid w:val="00B51FE0"/>
    <w:rsid w:val="00B52F9D"/>
    <w:rsid w:val="00B5325D"/>
    <w:rsid w:val="00B547FB"/>
    <w:rsid w:val="00B54BB4"/>
    <w:rsid w:val="00B54F42"/>
    <w:rsid w:val="00B5648E"/>
    <w:rsid w:val="00B564B3"/>
    <w:rsid w:val="00B57BFC"/>
    <w:rsid w:val="00B606BA"/>
    <w:rsid w:val="00B61064"/>
    <w:rsid w:val="00B61DD3"/>
    <w:rsid w:val="00B62131"/>
    <w:rsid w:val="00B633F5"/>
    <w:rsid w:val="00B641A0"/>
    <w:rsid w:val="00B648D5"/>
    <w:rsid w:val="00B657EE"/>
    <w:rsid w:val="00B66A83"/>
    <w:rsid w:val="00B704C7"/>
    <w:rsid w:val="00B70F45"/>
    <w:rsid w:val="00B72B6E"/>
    <w:rsid w:val="00B72DB7"/>
    <w:rsid w:val="00B73895"/>
    <w:rsid w:val="00B747A9"/>
    <w:rsid w:val="00B76227"/>
    <w:rsid w:val="00B8149F"/>
    <w:rsid w:val="00B8339D"/>
    <w:rsid w:val="00B844A5"/>
    <w:rsid w:val="00B8474C"/>
    <w:rsid w:val="00B84994"/>
    <w:rsid w:val="00B84BC9"/>
    <w:rsid w:val="00B84FC3"/>
    <w:rsid w:val="00B864B0"/>
    <w:rsid w:val="00B90E72"/>
    <w:rsid w:val="00B91A19"/>
    <w:rsid w:val="00B91DD6"/>
    <w:rsid w:val="00B91EF2"/>
    <w:rsid w:val="00B92814"/>
    <w:rsid w:val="00B9288E"/>
    <w:rsid w:val="00B9442F"/>
    <w:rsid w:val="00B944A5"/>
    <w:rsid w:val="00B94952"/>
    <w:rsid w:val="00B95A94"/>
    <w:rsid w:val="00B96560"/>
    <w:rsid w:val="00B96D80"/>
    <w:rsid w:val="00BA0560"/>
    <w:rsid w:val="00BA0BC1"/>
    <w:rsid w:val="00BA3838"/>
    <w:rsid w:val="00BA4799"/>
    <w:rsid w:val="00BB287A"/>
    <w:rsid w:val="00BB5A20"/>
    <w:rsid w:val="00BB5D1C"/>
    <w:rsid w:val="00BB5DE3"/>
    <w:rsid w:val="00BB5E75"/>
    <w:rsid w:val="00BB7C71"/>
    <w:rsid w:val="00BC0BA7"/>
    <w:rsid w:val="00BC218C"/>
    <w:rsid w:val="00BC2812"/>
    <w:rsid w:val="00BC2904"/>
    <w:rsid w:val="00BC33D1"/>
    <w:rsid w:val="00BC4179"/>
    <w:rsid w:val="00BC4441"/>
    <w:rsid w:val="00BC450A"/>
    <w:rsid w:val="00BC747D"/>
    <w:rsid w:val="00BC7FFA"/>
    <w:rsid w:val="00BD2313"/>
    <w:rsid w:val="00BD3307"/>
    <w:rsid w:val="00BD4777"/>
    <w:rsid w:val="00BD55C9"/>
    <w:rsid w:val="00BD635D"/>
    <w:rsid w:val="00BD713E"/>
    <w:rsid w:val="00BD7272"/>
    <w:rsid w:val="00BD7382"/>
    <w:rsid w:val="00BD7D70"/>
    <w:rsid w:val="00BE008E"/>
    <w:rsid w:val="00BE08F5"/>
    <w:rsid w:val="00BE1014"/>
    <w:rsid w:val="00BE161B"/>
    <w:rsid w:val="00BE173E"/>
    <w:rsid w:val="00BE180B"/>
    <w:rsid w:val="00BE1CA0"/>
    <w:rsid w:val="00BE1D26"/>
    <w:rsid w:val="00BE2A7D"/>
    <w:rsid w:val="00BE4CD9"/>
    <w:rsid w:val="00BE6457"/>
    <w:rsid w:val="00BE6DEE"/>
    <w:rsid w:val="00BE7046"/>
    <w:rsid w:val="00BF0015"/>
    <w:rsid w:val="00BF0EB7"/>
    <w:rsid w:val="00BF159D"/>
    <w:rsid w:val="00BF38C4"/>
    <w:rsid w:val="00BF5FB9"/>
    <w:rsid w:val="00BF6394"/>
    <w:rsid w:val="00BF6666"/>
    <w:rsid w:val="00BF7FDB"/>
    <w:rsid w:val="00C003D7"/>
    <w:rsid w:val="00C00C47"/>
    <w:rsid w:val="00C00F98"/>
    <w:rsid w:val="00C013D2"/>
    <w:rsid w:val="00C01659"/>
    <w:rsid w:val="00C01D5E"/>
    <w:rsid w:val="00C03620"/>
    <w:rsid w:val="00C0431D"/>
    <w:rsid w:val="00C0469B"/>
    <w:rsid w:val="00C05919"/>
    <w:rsid w:val="00C06279"/>
    <w:rsid w:val="00C0779A"/>
    <w:rsid w:val="00C1070C"/>
    <w:rsid w:val="00C108DA"/>
    <w:rsid w:val="00C111A3"/>
    <w:rsid w:val="00C114B7"/>
    <w:rsid w:val="00C11831"/>
    <w:rsid w:val="00C17760"/>
    <w:rsid w:val="00C210AB"/>
    <w:rsid w:val="00C22A39"/>
    <w:rsid w:val="00C2301A"/>
    <w:rsid w:val="00C233FF"/>
    <w:rsid w:val="00C266B9"/>
    <w:rsid w:val="00C2688E"/>
    <w:rsid w:val="00C26B66"/>
    <w:rsid w:val="00C27B76"/>
    <w:rsid w:val="00C3088D"/>
    <w:rsid w:val="00C333AB"/>
    <w:rsid w:val="00C35844"/>
    <w:rsid w:val="00C36DC2"/>
    <w:rsid w:val="00C3722C"/>
    <w:rsid w:val="00C37F7F"/>
    <w:rsid w:val="00C40688"/>
    <w:rsid w:val="00C4134F"/>
    <w:rsid w:val="00C41889"/>
    <w:rsid w:val="00C41901"/>
    <w:rsid w:val="00C433A4"/>
    <w:rsid w:val="00C4352D"/>
    <w:rsid w:val="00C43BA9"/>
    <w:rsid w:val="00C44183"/>
    <w:rsid w:val="00C4486D"/>
    <w:rsid w:val="00C45050"/>
    <w:rsid w:val="00C45889"/>
    <w:rsid w:val="00C46CC3"/>
    <w:rsid w:val="00C4734C"/>
    <w:rsid w:val="00C47858"/>
    <w:rsid w:val="00C508E6"/>
    <w:rsid w:val="00C50DFB"/>
    <w:rsid w:val="00C50F35"/>
    <w:rsid w:val="00C522BE"/>
    <w:rsid w:val="00C5256A"/>
    <w:rsid w:val="00C531F7"/>
    <w:rsid w:val="00C54E6B"/>
    <w:rsid w:val="00C55503"/>
    <w:rsid w:val="00C55523"/>
    <w:rsid w:val="00C55563"/>
    <w:rsid w:val="00C5558A"/>
    <w:rsid w:val="00C55B5B"/>
    <w:rsid w:val="00C57254"/>
    <w:rsid w:val="00C57689"/>
    <w:rsid w:val="00C60C38"/>
    <w:rsid w:val="00C61421"/>
    <w:rsid w:val="00C61471"/>
    <w:rsid w:val="00C6254E"/>
    <w:rsid w:val="00C62E97"/>
    <w:rsid w:val="00C62F1F"/>
    <w:rsid w:val="00C635CF"/>
    <w:rsid w:val="00C6584E"/>
    <w:rsid w:val="00C65D62"/>
    <w:rsid w:val="00C66CD1"/>
    <w:rsid w:val="00C6756C"/>
    <w:rsid w:val="00C67EF7"/>
    <w:rsid w:val="00C67FD7"/>
    <w:rsid w:val="00C7023B"/>
    <w:rsid w:val="00C7128A"/>
    <w:rsid w:val="00C714F0"/>
    <w:rsid w:val="00C7321D"/>
    <w:rsid w:val="00C73263"/>
    <w:rsid w:val="00C735A9"/>
    <w:rsid w:val="00C735B2"/>
    <w:rsid w:val="00C74513"/>
    <w:rsid w:val="00C74A7E"/>
    <w:rsid w:val="00C750CA"/>
    <w:rsid w:val="00C77EE4"/>
    <w:rsid w:val="00C80196"/>
    <w:rsid w:val="00C808E1"/>
    <w:rsid w:val="00C80FB0"/>
    <w:rsid w:val="00C812BD"/>
    <w:rsid w:val="00C824C5"/>
    <w:rsid w:val="00C82B88"/>
    <w:rsid w:val="00C835AC"/>
    <w:rsid w:val="00C842B0"/>
    <w:rsid w:val="00C844E3"/>
    <w:rsid w:val="00C845DF"/>
    <w:rsid w:val="00C84AEE"/>
    <w:rsid w:val="00C85D21"/>
    <w:rsid w:val="00C85D26"/>
    <w:rsid w:val="00C86248"/>
    <w:rsid w:val="00C872AE"/>
    <w:rsid w:val="00C873DB"/>
    <w:rsid w:val="00C91FD0"/>
    <w:rsid w:val="00C92D65"/>
    <w:rsid w:val="00C92F55"/>
    <w:rsid w:val="00C93F54"/>
    <w:rsid w:val="00C94FAD"/>
    <w:rsid w:val="00C95174"/>
    <w:rsid w:val="00C95178"/>
    <w:rsid w:val="00C967B3"/>
    <w:rsid w:val="00CA2C36"/>
    <w:rsid w:val="00CA4FE9"/>
    <w:rsid w:val="00CA5307"/>
    <w:rsid w:val="00CA6203"/>
    <w:rsid w:val="00CA69E6"/>
    <w:rsid w:val="00CB0224"/>
    <w:rsid w:val="00CB0942"/>
    <w:rsid w:val="00CB0EF4"/>
    <w:rsid w:val="00CB15ED"/>
    <w:rsid w:val="00CB1C42"/>
    <w:rsid w:val="00CB315F"/>
    <w:rsid w:val="00CB3738"/>
    <w:rsid w:val="00CB3903"/>
    <w:rsid w:val="00CB4158"/>
    <w:rsid w:val="00CB4868"/>
    <w:rsid w:val="00CB5BA9"/>
    <w:rsid w:val="00CB5E78"/>
    <w:rsid w:val="00CB6019"/>
    <w:rsid w:val="00CB6D09"/>
    <w:rsid w:val="00CB6D99"/>
    <w:rsid w:val="00CB7556"/>
    <w:rsid w:val="00CB75B8"/>
    <w:rsid w:val="00CB7C94"/>
    <w:rsid w:val="00CC032A"/>
    <w:rsid w:val="00CC0CCA"/>
    <w:rsid w:val="00CC4970"/>
    <w:rsid w:val="00CC4D85"/>
    <w:rsid w:val="00CC5CE8"/>
    <w:rsid w:val="00CC6822"/>
    <w:rsid w:val="00CC707C"/>
    <w:rsid w:val="00CD03F1"/>
    <w:rsid w:val="00CD08D0"/>
    <w:rsid w:val="00CD0F63"/>
    <w:rsid w:val="00CD1196"/>
    <w:rsid w:val="00CD1B5B"/>
    <w:rsid w:val="00CD277A"/>
    <w:rsid w:val="00CD4526"/>
    <w:rsid w:val="00CD4637"/>
    <w:rsid w:val="00CD4AE9"/>
    <w:rsid w:val="00CD4FBF"/>
    <w:rsid w:val="00CD574E"/>
    <w:rsid w:val="00CD5C79"/>
    <w:rsid w:val="00CD75A3"/>
    <w:rsid w:val="00CE3039"/>
    <w:rsid w:val="00CE3289"/>
    <w:rsid w:val="00CE3BD1"/>
    <w:rsid w:val="00CE3F59"/>
    <w:rsid w:val="00CE4E36"/>
    <w:rsid w:val="00CE57B3"/>
    <w:rsid w:val="00CE59E4"/>
    <w:rsid w:val="00CE61D1"/>
    <w:rsid w:val="00CE689B"/>
    <w:rsid w:val="00CE75A4"/>
    <w:rsid w:val="00CF0180"/>
    <w:rsid w:val="00CF1546"/>
    <w:rsid w:val="00CF1653"/>
    <w:rsid w:val="00CF3E42"/>
    <w:rsid w:val="00CF5EC2"/>
    <w:rsid w:val="00CF60B2"/>
    <w:rsid w:val="00CF6328"/>
    <w:rsid w:val="00CF67CA"/>
    <w:rsid w:val="00D00CFD"/>
    <w:rsid w:val="00D00E97"/>
    <w:rsid w:val="00D02231"/>
    <w:rsid w:val="00D04114"/>
    <w:rsid w:val="00D04D55"/>
    <w:rsid w:val="00D06C2A"/>
    <w:rsid w:val="00D073C4"/>
    <w:rsid w:val="00D07809"/>
    <w:rsid w:val="00D10E72"/>
    <w:rsid w:val="00D10F51"/>
    <w:rsid w:val="00D12D6A"/>
    <w:rsid w:val="00D12EBC"/>
    <w:rsid w:val="00D134E4"/>
    <w:rsid w:val="00D155D0"/>
    <w:rsid w:val="00D15DA4"/>
    <w:rsid w:val="00D1688C"/>
    <w:rsid w:val="00D17049"/>
    <w:rsid w:val="00D20E4B"/>
    <w:rsid w:val="00D21A97"/>
    <w:rsid w:val="00D21C92"/>
    <w:rsid w:val="00D22A0F"/>
    <w:rsid w:val="00D22F43"/>
    <w:rsid w:val="00D23F90"/>
    <w:rsid w:val="00D244A7"/>
    <w:rsid w:val="00D24BC9"/>
    <w:rsid w:val="00D26516"/>
    <w:rsid w:val="00D27093"/>
    <w:rsid w:val="00D27111"/>
    <w:rsid w:val="00D2720E"/>
    <w:rsid w:val="00D2739B"/>
    <w:rsid w:val="00D273F5"/>
    <w:rsid w:val="00D3019F"/>
    <w:rsid w:val="00D30241"/>
    <w:rsid w:val="00D30727"/>
    <w:rsid w:val="00D30775"/>
    <w:rsid w:val="00D31263"/>
    <w:rsid w:val="00D332C2"/>
    <w:rsid w:val="00D334D9"/>
    <w:rsid w:val="00D34BB6"/>
    <w:rsid w:val="00D34C93"/>
    <w:rsid w:val="00D35FC9"/>
    <w:rsid w:val="00D369F9"/>
    <w:rsid w:val="00D36FC4"/>
    <w:rsid w:val="00D37ED9"/>
    <w:rsid w:val="00D40233"/>
    <w:rsid w:val="00D40A97"/>
    <w:rsid w:val="00D40AFE"/>
    <w:rsid w:val="00D429FE"/>
    <w:rsid w:val="00D4396E"/>
    <w:rsid w:val="00D449CC"/>
    <w:rsid w:val="00D45099"/>
    <w:rsid w:val="00D4573D"/>
    <w:rsid w:val="00D46275"/>
    <w:rsid w:val="00D47D56"/>
    <w:rsid w:val="00D47FAB"/>
    <w:rsid w:val="00D501B9"/>
    <w:rsid w:val="00D50263"/>
    <w:rsid w:val="00D5070D"/>
    <w:rsid w:val="00D51389"/>
    <w:rsid w:val="00D5172C"/>
    <w:rsid w:val="00D51BF9"/>
    <w:rsid w:val="00D51CB7"/>
    <w:rsid w:val="00D51EB5"/>
    <w:rsid w:val="00D52158"/>
    <w:rsid w:val="00D52D75"/>
    <w:rsid w:val="00D53912"/>
    <w:rsid w:val="00D5491D"/>
    <w:rsid w:val="00D54F07"/>
    <w:rsid w:val="00D55446"/>
    <w:rsid w:val="00D55ECA"/>
    <w:rsid w:val="00D562A5"/>
    <w:rsid w:val="00D568DF"/>
    <w:rsid w:val="00D57A3E"/>
    <w:rsid w:val="00D57E53"/>
    <w:rsid w:val="00D60217"/>
    <w:rsid w:val="00D60EF3"/>
    <w:rsid w:val="00D61D1E"/>
    <w:rsid w:val="00D628E7"/>
    <w:rsid w:val="00D62A11"/>
    <w:rsid w:val="00D63347"/>
    <w:rsid w:val="00D65791"/>
    <w:rsid w:val="00D65E33"/>
    <w:rsid w:val="00D663ED"/>
    <w:rsid w:val="00D67CB7"/>
    <w:rsid w:val="00D70729"/>
    <w:rsid w:val="00D70BB4"/>
    <w:rsid w:val="00D71C97"/>
    <w:rsid w:val="00D72900"/>
    <w:rsid w:val="00D73115"/>
    <w:rsid w:val="00D73742"/>
    <w:rsid w:val="00D740A4"/>
    <w:rsid w:val="00D743E3"/>
    <w:rsid w:val="00D7484C"/>
    <w:rsid w:val="00D74A5C"/>
    <w:rsid w:val="00D7561A"/>
    <w:rsid w:val="00D758A1"/>
    <w:rsid w:val="00D75961"/>
    <w:rsid w:val="00D76732"/>
    <w:rsid w:val="00D768A9"/>
    <w:rsid w:val="00D768D7"/>
    <w:rsid w:val="00D7775D"/>
    <w:rsid w:val="00D7790A"/>
    <w:rsid w:val="00D80B55"/>
    <w:rsid w:val="00D80E58"/>
    <w:rsid w:val="00D8176A"/>
    <w:rsid w:val="00D82918"/>
    <w:rsid w:val="00D834FC"/>
    <w:rsid w:val="00D85241"/>
    <w:rsid w:val="00D87D57"/>
    <w:rsid w:val="00D907AB"/>
    <w:rsid w:val="00D9183E"/>
    <w:rsid w:val="00D91C07"/>
    <w:rsid w:val="00D96539"/>
    <w:rsid w:val="00D97A33"/>
    <w:rsid w:val="00DA0E8E"/>
    <w:rsid w:val="00DA1DAF"/>
    <w:rsid w:val="00DA31DA"/>
    <w:rsid w:val="00DA4C2B"/>
    <w:rsid w:val="00DA5D82"/>
    <w:rsid w:val="00DA702C"/>
    <w:rsid w:val="00DB24C2"/>
    <w:rsid w:val="00DB3352"/>
    <w:rsid w:val="00DB3C0B"/>
    <w:rsid w:val="00DB4425"/>
    <w:rsid w:val="00DB4E6B"/>
    <w:rsid w:val="00DB4ED4"/>
    <w:rsid w:val="00DB5135"/>
    <w:rsid w:val="00DB5A48"/>
    <w:rsid w:val="00DB5CD7"/>
    <w:rsid w:val="00DB6866"/>
    <w:rsid w:val="00DB7DF8"/>
    <w:rsid w:val="00DC0E54"/>
    <w:rsid w:val="00DC1BBB"/>
    <w:rsid w:val="00DC243A"/>
    <w:rsid w:val="00DC3C81"/>
    <w:rsid w:val="00DC50D4"/>
    <w:rsid w:val="00DC5414"/>
    <w:rsid w:val="00DC644E"/>
    <w:rsid w:val="00DC66D3"/>
    <w:rsid w:val="00DD0FCC"/>
    <w:rsid w:val="00DD1347"/>
    <w:rsid w:val="00DD14A2"/>
    <w:rsid w:val="00DD192B"/>
    <w:rsid w:val="00DD2A5E"/>
    <w:rsid w:val="00DD3AA7"/>
    <w:rsid w:val="00DD4D32"/>
    <w:rsid w:val="00DD50B3"/>
    <w:rsid w:val="00DD5CB5"/>
    <w:rsid w:val="00DD6C38"/>
    <w:rsid w:val="00DE11A3"/>
    <w:rsid w:val="00DE1995"/>
    <w:rsid w:val="00DE231E"/>
    <w:rsid w:val="00DE309D"/>
    <w:rsid w:val="00DE366D"/>
    <w:rsid w:val="00DE3CDB"/>
    <w:rsid w:val="00DE4004"/>
    <w:rsid w:val="00DE45B1"/>
    <w:rsid w:val="00DE4DED"/>
    <w:rsid w:val="00DE51D9"/>
    <w:rsid w:val="00DE583A"/>
    <w:rsid w:val="00DE6BD7"/>
    <w:rsid w:val="00DE7838"/>
    <w:rsid w:val="00DF05FB"/>
    <w:rsid w:val="00DF065C"/>
    <w:rsid w:val="00DF1D19"/>
    <w:rsid w:val="00DF2057"/>
    <w:rsid w:val="00DF2740"/>
    <w:rsid w:val="00DF2C2B"/>
    <w:rsid w:val="00DF3035"/>
    <w:rsid w:val="00DF3ADD"/>
    <w:rsid w:val="00DF41F8"/>
    <w:rsid w:val="00DF424E"/>
    <w:rsid w:val="00DF65D8"/>
    <w:rsid w:val="00DF6A19"/>
    <w:rsid w:val="00E00913"/>
    <w:rsid w:val="00E01309"/>
    <w:rsid w:val="00E01589"/>
    <w:rsid w:val="00E01F46"/>
    <w:rsid w:val="00E066C7"/>
    <w:rsid w:val="00E0685E"/>
    <w:rsid w:val="00E07811"/>
    <w:rsid w:val="00E120DB"/>
    <w:rsid w:val="00E14AC2"/>
    <w:rsid w:val="00E15476"/>
    <w:rsid w:val="00E15A64"/>
    <w:rsid w:val="00E16070"/>
    <w:rsid w:val="00E17001"/>
    <w:rsid w:val="00E20A33"/>
    <w:rsid w:val="00E20BCE"/>
    <w:rsid w:val="00E20D5C"/>
    <w:rsid w:val="00E20ED0"/>
    <w:rsid w:val="00E213F6"/>
    <w:rsid w:val="00E23C54"/>
    <w:rsid w:val="00E23DAD"/>
    <w:rsid w:val="00E24464"/>
    <w:rsid w:val="00E24EEB"/>
    <w:rsid w:val="00E2547D"/>
    <w:rsid w:val="00E26817"/>
    <w:rsid w:val="00E26D37"/>
    <w:rsid w:val="00E27E43"/>
    <w:rsid w:val="00E30693"/>
    <w:rsid w:val="00E31B67"/>
    <w:rsid w:val="00E34126"/>
    <w:rsid w:val="00E34D97"/>
    <w:rsid w:val="00E36275"/>
    <w:rsid w:val="00E36E3D"/>
    <w:rsid w:val="00E3719F"/>
    <w:rsid w:val="00E373AB"/>
    <w:rsid w:val="00E37719"/>
    <w:rsid w:val="00E4031D"/>
    <w:rsid w:val="00E41241"/>
    <w:rsid w:val="00E41454"/>
    <w:rsid w:val="00E422BF"/>
    <w:rsid w:val="00E422CF"/>
    <w:rsid w:val="00E42A0A"/>
    <w:rsid w:val="00E42E02"/>
    <w:rsid w:val="00E430EE"/>
    <w:rsid w:val="00E44CDF"/>
    <w:rsid w:val="00E45385"/>
    <w:rsid w:val="00E4745B"/>
    <w:rsid w:val="00E47886"/>
    <w:rsid w:val="00E47926"/>
    <w:rsid w:val="00E50612"/>
    <w:rsid w:val="00E50B32"/>
    <w:rsid w:val="00E514A9"/>
    <w:rsid w:val="00E528BA"/>
    <w:rsid w:val="00E5431C"/>
    <w:rsid w:val="00E54B58"/>
    <w:rsid w:val="00E55965"/>
    <w:rsid w:val="00E60521"/>
    <w:rsid w:val="00E60BDA"/>
    <w:rsid w:val="00E61105"/>
    <w:rsid w:val="00E61E15"/>
    <w:rsid w:val="00E6215B"/>
    <w:rsid w:val="00E63626"/>
    <w:rsid w:val="00E63652"/>
    <w:rsid w:val="00E6411C"/>
    <w:rsid w:val="00E647C9"/>
    <w:rsid w:val="00E674A1"/>
    <w:rsid w:val="00E67649"/>
    <w:rsid w:val="00E67C58"/>
    <w:rsid w:val="00E70F7B"/>
    <w:rsid w:val="00E717B5"/>
    <w:rsid w:val="00E71B17"/>
    <w:rsid w:val="00E73782"/>
    <w:rsid w:val="00E7424B"/>
    <w:rsid w:val="00E7506B"/>
    <w:rsid w:val="00E75824"/>
    <w:rsid w:val="00E75EAE"/>
    <w:rsid w:val="00E764B3"/>
    <w:rsid w:val="00E7694A"/>
    <w:rsid w:val="00E774B7"/>
    <w:rsid w:val="00E80D30"/>
    <w:rsid w:val="00E80D62"/>
    <w:rsid w:val="00E81E65"/>
    <w:rsid w:val="00E81E9B"/>
    <w:rsid w:val="00E81FB8"/>
    <w:rsid w:val="00E84D5E"/>
    <w:rsid w:val="00E856A5"/>
    <w:rsid w:val="00E860EC"/>
    <w:rsid w:val="00E86C69"/>
    <w:rsid w:val="00E86D8F"/>
    <w:rsid w:val="00E878CB"/>
    <w:rsid w:val="00E91503"/>
    <w:rsid w:val="00E92035"/>
    <w:rsid w:val="00E921A4"/>
    <w:rsid w:val="00E92BDC"/>
    <w:rsid w:val="00E93AB9"/>
    <w:rsid w:val="00E94546"/>
    <w:rsid w:val="00E9496B"/>
    <w:rsid w:val="00E958B2"/>
    <w:rsid w:val="00E96514"/>
    <w:rsid w:val="00E96768"/>
    <w:rsid w:val="00E97530"/>
    <w:rsid w:val="00E9754A"/>
    <w:rsid w:val="00E975E5"/>
    <w:rsid w:val="00E97EFD"/>
    <w:rsid w:val="00E97FA1"/>
    <w:rsid w:val="00EA092A"/>
    <w:rsid w:val="00EA0C44"/>
    <w:rsid w:val="00EA0D00"/>
    <w:rsid w:val="00EA0D50"/>
    <w:rsid w:val="00EA1EE7"/>
    <w:rsid w:val="00EA1F0D"/>
    <w:rsid w:val="00EA3393"/>
    <w:rsid w:val="00EA453B"/>
    <w:rsid w:val="00EA5F12"/>
    <w:rsid w:val="00EA66B7"/>
    <w:rsid w:val="00EA6B2B"/>
    <w:rsid w:val="00EB11C8"/>
    <w:rsid w:val="00EB188F"/>
    <w:rsid w:val="00EB1F7A"/>
    <w:rsid w:val="00EB1F87"/>
    <w:rsid w:val="00EB2A4E"/>
    <w:rsid w:val="00EB33D2"/>
    <w:rsid w:val="00EB3553"/>
    <w:rsid w:val="00EB358B"/>
    <w:rsid w:val="00EB50E5"/>
    <w:rsid w:val="00EB624D"/>
    <w:rsid w:val="00EB66D6"/>
    <w:rsid w:val="00EB7EAE"/>
    <w:rsid w:val="00EC0507"/>
    <w:rsid w:val="00EC1EFA"/>
    <w:rsid w:val="00EC2755"/>
    <w:rsid w:val="00EC27DD"/>
    <w:rsid w:val="00EC2C7F"/>
    <w:rsid w:val="00EC2F3C"/>
    <w:rsid w:val="00EC3897"/>
    <w:rsid w:val="00EC4089"/>
    <w:rsid w:val="00EC41A1"/>
    <w:rsid w:val="00EC425E"/>
    <w:rsid w:val="00EC4480"/>
    <w:rsid w:val="00EC455E"/>
    <w:rsid w:val="00EC4DFC"/>
    <w:rsid w:val="00EC6AD1"/>
    <w:rsid w:val="00EC6BAA"/>
    <w:rsid w:val="00ED0C98"/>
    <w:rsid w:val="00ED2D30"/>
    <w:rsid w:val="00ED2D70"/>
    <w:rsid w:val="00ED3607"/>
    <w:rsid w:val="00ED3E49"/>
    <w:rsid w:val="00ED4282"/>
    <w:rsid w:val="00ED439C"/>
    <w:rsid w:val="00ED499E"/>
    <w:rsid w:val="00ED4C93"/>
    <w:rsid w:val="00ED4CF4"/>
    <w:rsid w:val="00ED6F54"/>
    <w:rsid w:val="00ED7548"/>
    <w:rsid w:val="00ED76FC"/>
    <w:rsid w:val="00ED79CE"/>
    <w:rsid w:val="00ED7D37"/>
    <w:rsid w:val="00EE0430"/>
    <w:rsid w:val="00EE0D37"/>
    <w:rsid w:val="00EE0D8F"/>
    <w:rsid w:val="00EE14F0"/>
    <w:rsid w:val="00EE2107"/>
    <w:rsid w:val="00EE247A"/>
    <w:rsid w:val="00EE2892"/>
    <w:rsid w:val="00EE2AE5"/>
    <w:rsid w:val="00EE4A49"/>
    <w:rsid w:val="00EE544E"/>
    <w:rsid w:val="00EE564C"/>
    <w:rsid w:val="00EE5BCF"/>
    <w:rsid w:val="00EE5BD9"/>
    <w:rsid w:val="00EE7E99"/>
    <w:rsid w:val="00EF1057"/>
    <w:rsid w:val="00EF1F62"/>
    <w:rsid w:val="00EF2574"/>
    <w:rsid w:val="00EF3FD6"/>
    <w:rsid w:val="00EF5335"/>
    <w:rsid w:val="00EF6703"/>
    <w:rsid w:val="00EF6A47"/>
    <w:rsid w:val="00EF6E04"/>
    <w:rsid w:val="00EF6FC4"/>
    <w:rsid w:val="00EF751B"/>
    <w:rsid w:val="00EF7614"/>
    <w:rsid w:val="00F001F6"/>
    <w:rsid w:val="00F00713"/>
    <w:rsid w:val="00F02CCC"/>
    <w:rsid w:val="00F030A3"/>
    <w:rsid w:val="00F03454"/>
    <w:rsid w:val="00F03874"/>
    <w:rsid w:val="00F04BBD"/>
    <w:rsid w:val="00F0574C"/>
    <w:rsid w:val="00F05FB4"/>
    <w:rsid w:val="00F063B8"/>
    <w:rsid w:val="00F06435"/>
    <w:rsid w:val="00F06E93"/>
    <w:rsid w:val="00F07E5A"/>
    <w:rsid w:val="00F10F19"/>
    <w:rsid w:val="00F110AD"/>
    <w:rsid w:val="00F11580"/>
    <w:rsid w:val="00F11B0A"/>
    <w:rsid w:val="00F11DFA"/>
    <w:rsid w:val="00F11E29"/>
    <w:rsid w:val="00F1288F"/>
    <w:rsid w:val="00F13035"/>
    <w:rsid w:val="00F136CE"/>
    <w:rsid w:val="00F137E3"/>
    <w:rsid w:val="00F14DC8"/>
    <w:rsid w:val="00F15D40"/>
    <w:rsid w:val="00F168D7"/>
    <w:rsid w:val="00F16BBB"/>
    <w:rsid w:val="00F17B0F"/>
    <w:rsid w:val="00F17DE7"/>
    <w:rsid w:val="00F20AAE"/>
    <w:rsid w:val="00F21DD1"/>
    <w:rsid w:val="00F22726"/>
    <w:rsid w:val="00F228DA"/>
    <w:rsid w:val="00F24CCC"/>
    <w:rsid w:val="00F24F1D"/>
    <w:rsid w:val="00F25510"/>
    <w:rsid w:val="00F2559D"/>
    <w:rsid w:val="00F26FBB"/>
    <w:rsid w:val="00F30FF8"/>
    <w:rsid w:val="00F3105A"/>
    <w:rsid w:val="00F32A23"/>
    <w:rsid w:val="00F32B92"/>
    <w:rsid w:val="00F3331B"/>
    <w:rsid w:val="00F33E78"/>
    <w:rsid w:val="00F34B4B"/>
    <w:rsid w:val="00F3616F"/>
    <w:rsid w:val="00F36251"/>
    <w:rsid w:val="00F3746F"/>
    <w:rsid w:val="00F374E2"/>
    <w:rsid w:val="00F3776F"/>
    <w:rsid w:val="00F378C2"/>
    <w:rsid w:val="00F37A61"/>
    <w:rsid w:val="00F37B51"/>
    <w:rsid w:val="00F40908"/>
    <w:rsid w:val="00F40B01"/>
    <w:rsid w:val="00F41E15"/>
    <w:rsid w:val="00F420E8"/>
    <w:rsid w:val="00F4374D"/>
    <w:rsid w:val="00F4407C"/>
    <w:rsid w:val="00F45756"/>
    <w:rsid w:val="00F45ACF"/>
    <w:rsid w:val="00F45B5D"/>
    <w:rsid w:val="00F45E6C"/>
    <w:rsid w:val="00F47741"/>
    <w:rsid w:val="00F477FE"/>
    <w:rsid w:val="00F50454"/>
    <w:rsid w:val="00F50921"/>
    <w:rsid w:val="00F5119C"/>
    <w:rsid w:val="00F5131A"/>
    <w:rsid w:val="00F51489"/>
    <w:rsid w:val="00F52AD9"/>
    <w:rsid w:val="00F52D25"/>
    <w:rsid w:val="00F5328F"/>
    <w:rsid w:val="00F53A2D"/>
    <w:rsid w:val="00F54054"/>
    <w:rsid w:val="00F540D2"/>
    <w:rsid w:val="00F57291"/>
    <w:rsid w:val="00F5732E"/>
    <w:rsid w:val="00F576DC"/>
    <w:rsid w:val="00F613B7"/>
    <w:rsid w:val="00F61739"/>
    <w:rsid w:val="00F63BD8"/>
    <w:rsid w:val="00F64F4D"/>
    <w:rsid w:val="00F659D3"/>
    <w:rsid w:val="00F6747E"/>
    <w:rsid w:val="00F678CA"/>
    <w:rsid w:val="00F67F50"/>
    <w:rsid w:val="00F704AD"/>
    <w:rsid w:val="00F710CF"/>
    <w:rsid w:val="00F721D6"/>
    <w:rsid w:val="00F72498"/>
    <w:rsid w:val="00F73807"/>
    <w:rsid w:val="00F73869"/>
    <w:rsid w:val="00F76693"/>
    <w:rsid w:val="00F76CCB"/>
    <w:rsid w:val="00F800D6"/>
    <w:rsid w:val="00F8054B"/>
    <w:rsid w:val="00F812DF"/>
    <w:rsid w:val="00F813B4"/>
    <w:rsid w:val="00F83476"/>
    <w:rsid w:val="00F838EA"/>
    <w:rsid w:val="00F83EBD"/>
    <w:rsid w:val="00F877CB"/>
    <w:rsid w:val="00F87D1F"/>
    <w:rsid w:val="00F90B10"/>
    <w:rsid w:val="00F91022"/>
    <w:rsid w:val="00F91433"/>
    <w:rsid w:val="00F92365"/>
    <w:rsid w:val="00F926A8"/>
    <w:rsid w:val="00F9394C"/>
    <w:rsid w:val="00F94D46"/>
    <w:rsid w:val="00FA00DF"/>
    <w:rsid w:val="00FA061F"/>
    <w:rsid w:val="00FA1EF5"/>
    <w:rsid w:val="00FA2666"/>
    <w:rsid w:val="00FA34A8"/>
    <w:rsid w:val="00FA512D"/>
    <w:rsid w:val="00FA65D8"/>
    <w:rsid w:val="00FA7BEC"/>
    <w:rsid w:val="00FB1A73"/>
    <w:rsid w:val="00FB2F66"/>
    <w:rsid w:val="00FB40AC"/>
    <w:rsid w:val="00FB45B5"/>
    <w:rsid w:val="00FB4B00"/>
    <w:rsid w:val="00FB4F72"/>
    <w:rsid w:val="00FB62D0"/>
    <w:rsid w:val="00FB6809"/>
    <w:rsid w:val="00FB6C33"/>
    <w:rsid w:val="00FB7C0E"/>
    <w:rsid w:val="00FC0265"/>
    <w:rsid w:val="00FC0859"/>
    <w:rsid w:val="00FC091E"/>
    <w:rsid w:val="00FC1DBE"/>
    <w:rsid w:val="00FC2469"/>
    <w:rsid w:val="00FC2533"/>
    <w:rsid w:val="00FC28E6"/>
    <w:rsid w:val="00FC2B5A"/>
    <w:rsid w:val="00FC2DD9"/>
    <w:rsid w:val="00FC2E2C"/>
    <w:rsid w:val="00FC2E68"/>
    <w:rsid w:val="00FC2EEB"/>
    <w:rsid w:val="00FC2F45"/>
    <w:rsid w:val="00FC3262"/>
    <w:rsid w:val="00FC335E"/>
    <w:rsid w:val="00FC3409"/>
    <w:rsid w:val="00FC36A7"/>
    <w:rsid w:val="00FC3C8C"/>
    <w:rsid w:val="00FC3DF4"/>
    <w:rsid w:val="00FC4210"/>
    <w:rsid w:val="00FC4513"/>
    <w:rsid w:val="00FC4657"/>
    <w:rsid w:val="00FC719C"/>
    <w:rsid w:val="00FD08E9"/>
    <w:rsid w:val="00FD1664"/>
    <w:rsid w:val="00FD23B6"/>
    <w:rsid w:val="00FD337E"/>
    <w:rsid w:val="00FD3F7B"/>
    <w:rsid w:val="00FD4420"/>
    <w:rsid w:val="00FD4C01"/>
    <w:rsid w:val="00FD52EB"/>
    <w:rsid w:val="00FD57B4"/>
    <w:rsid w:val="00FD5B16"/>
    <w:rsid w:val="00FE030B"/>
    <w:rsid w:val="00FE17E7"/>
    <w:rsid w:val="00FE1A7D"/>
    <w:rsid w:val="00FE1E17"/>
    <w:rsid w:val="00FE2F7B"/>
    <w:rsid w:val="00FE31C2"/>
    <w:rsid w:val="00FE3433"/>
    <w:rsid w:val="00FE3548"/>
    <w:rsid w:val="00FE44DC"/>
    <w:rsid w:val="00FE46D8"/>
    <w:rsid w:val="00FE4D55"/>
    <w:rsid w:val="00FE4EA4"/>
    <w:rsid w:val="00FE524C"/>
    <w:rsid w:val="00FE6A30"/>
    <w:rsid w:val="00FE6CB0"/>
    <w:rsid w:val="00FF0E9E"/>
    <w:rsid w:val="00FF0EA2"/>
    <w:rsid w:val="00FF1346"/>
    <w:rsid w:val="00FF19A5"/>
    <w:rsid w:val="00FF1E59"/>
    <w:rsid w:val="00FF3174"/>
    <w:rsid w:val="00FF3B0E"/>
    <w:rsid w:val="00FF3BA6"/>
    <w:rsid w:val="00FF4C3D"/>
    <w:rsid w:val="00FF4F36"/>
    <w:rsid w:val="00FF59B0"/>
    <w:rsid w:val="00FF6153"/>
    <w:rsid w:val="00FF6EA5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3CB1500"/>
  <w15:docId w15:val="{C9251533-E364-428F-9314-46CA22D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5952"/>
    <w:pPr>
      <w:spacing w:before="120" w:after="120" w:line="360" w:lineRule="auto"/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E80D30"/>
    <w:pPr>
      <w:keepNext/>
      <w:numPr>
        <w:numId w:val="2"/>
      </w:numPr>
      <w:spacing w:before="240" w:after="60"/>
      <w:outlineLvl w:val="0"/>
    </w:pPr>
    <w:rPr>
      <w:rFonts w:cs="Arial"/>
      <w:b/>
      <w:szCs w:val="22"/>
      <w:lang w:eastAsia="et-EE"/>
    </w:rPr>
  </w:style>
  <w:style w:type="paragraph" w:styleId="Heading2">
    <w:name w:val="heading 2"/>
    <w:basedOn w:val="Normal"/>
    <w:next w:val="Normal"/>
    <w:link w:val="Heading2Char"/>
    <w:qFormat/>
    <w:rsid w:val="008E46F3"/>
    <w:pPr>
      <w:keepNext/>
      <w:numPr>
        <w:ilvl w:val="1"/>
        <w:numId w:val="1"/>
      </w:numPr>
      <w:spacing w:before="240" w:after="240"/>
      <w:outlineLvl w:val="1"/>
    </w:pPr>
    <w:rPr>
      <w:b/>
      <w:bCs/>
      <w:lang w:val="en-US"/>
    </w:rPr>
  </w:style>
  <w:style w:type="paragraph" w:styleId="Heading3">
    <w:name w:val="heading 3"/>
    <w:basedOn w:val="Normal"/>
    <w:next w:val="Normal"/>
    <w:link w:val="Heading3Char1"/>
    <w:autoRedefine/>
    <w:qFormat/>
    <w:rsid w:val="00A14C9B"/>
    <w:pPr>
      <w:keepNext/>
      <w:numPr>
        <w:ilvl w:val="2"/>
        <w:numId w:val="4"/>
      </w:numPr>
      <w:spacing w:before="480" w:after="360" w:line="240" w:lineRule="auto"/>
      <w:outlineLvl w:val="2"/>
    </w:pPr>
    <w:rPr>
      <w:b/>
      <w:spacing w:val="-3"/>
      <w:lang w:val="en-US"/>
    </w:rPr>
  </w:style>
  <w:style w:type="paragraph" w:styleId="Heading4">
    <w:name w:val="heading 4"/>
    <w:basedOn w:val="Normal"/>
    <w:next w:val="Normal"/>
    <w:link w:val="Heading4Char"/>
    <w:qFormat/>
    <w:rsid w:val="00A56FAB"/>
    <w:pPr>
      <w:keepNext/>
      <w:numPr>
        <w:ilvl w:val="3"/>
        <w:numId w:val="1"/>
      </w:numPr>
      <w:spacing w:before="360" w:after="240" w:line="240" w:lineRule="auto"/>
      <w:outlineLvl w:val="3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FE6A30"/>
    <w:pPr>
      <w:keepNext/>
      <w:numPr>
        <w:ilvl w:val="4"/>
        <w:numId w:val="1"/>
      </w:numPr>
      <w:outlineLvl w:val="4"/>
    </w:pPr>
    <w:rPr>
      <w:b/>
      <w:lang w:val="en-US"/>
    </w:rPr>
  </w:style>
  <w:style w:type="paragraph" w:styleId="Heading6">
    <w:name w:val="heading 6"/>
    <w:basedOn w:val="Normal"/>
    <w:next w:val="Normal"/>
    <w:link w:val="Heading6Char"/>
    <w:qFormat/>
    <w:rsid w:val="00FE6A3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A3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FE6A3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FE6A3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80D30"/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link w:val="Heading2"/>
    <w:locked/>
    <w:rsid w:val="008E46F3"/>
    <w:rPr>
      <w:rFonts w:ascii="Arial" w:hAnsi="Arial"/>
      <w:b/>
      <w:bCs/>
      <w:sz w:val="22"/>
      <w:lang w:val="en-US" w:eastAsia="en-US"/>
    </w:rPr>
  </w:style>
  <w:style w:type="character" w:customStyle="1" w:styleId="Heading3Char">
    <w:name w:val="Heading 3 Char"/>
    <w:locked/>
    <w:rsid w:val="00E514A9"/>
    <w:rPr>
      <w:rFonts w:ascii="Cambria" w:hAnsi="Cambria" w:cs="Times New Roman"/>
      <w:b/>
      <w:bCs/>
      <w:sz w:val="26"/>
      <w:szCs w:val="26"/>
      <w:lang w:val="et-EE"/>
    </w:rPr>
  </w:style>
  <w:style w:type="character" w:customStyle="1" w:styleId="Heading4Char">
    <w:name w:val="Heading 4 Char"/>
    <w:link w:val="Heading4"/>
    <w:locked/>
    <w:rsid w:val="00A56FAB"/>
    <w:rPr>
      <w:rFonts w:ascii="Arial" w:hAnsi="Arial"/>
      <w:b/>
      <w:sz w:val="22"/>
      <w:lang w:val="en-US" w:eastAsia="en-US"/>
    </w:rPr>
  </w:style>
  <w:style w:type="character" w:customStyle="1" w:styleId="Heading5Char">
    <w:name w:val="Heading 5 Char"/>
    <w:link w:val="Heading5"/>
    <w:locked/>
    <w:rsid w:val="00C6584E"/>
    <w:rPr>
      <w:rFonts w:ascii="Arial" w:hAnsi="Arial"/>
      <w:b/>
      <w:sz w:val="22"/>
      <w:lang w:val="en-US" w:eastAsia="en-US"/>
    </w:rPr>
  </w:style>
  <w:style w:type="character" w:customStyle="1" w:styleId="Heading6Char">
    <w:name w:val="Heading 6 Char"/>
    <w:link w:val="Heading6"/>
    <w:locked/>
    <w:rsid w:val="00250DBE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locked/>
    <w:rsid w:val="00250DBE"/>
    <w:rPr>
      <w:rFonts w:ascii="Arial" w:hAnsi="Arial"/>
      <w:sz w:val="22"/>
      <w:szCs w:val="24"/>
      <w:lang w:eastAsia="en-US"/>
    </w:rPr>
  </w:style>
  <w:style w:type="character" w:customStyle="1" w:styleId="Heading8Char">
    <w:name w:val="Heading 8 Char"/>
    <w:link w:val="Heading8"/>
    <w:locked/>
    <w:rsid w:val="00250DBE"/>
    <w:rPr>
      <w:rFonts w:ascii="Arial" w:hAnsi="Arial"/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locked/>
    <w:rsid w:val="00250DBE"/>
    <w:rPr>
      <w:rFonts w:ascii="Arial" w:hAnsi="Arial" w:cs="Arial"/>
      <w:sz w:val="22"/>
      <w:szCs w:val="22"/>
      <w:lang w:eastAsia="en-US"/>
    </w:rPr>
  </w:style>
  <w:style w:type="character" w:customStyle="1" w:styleId="Heading3Char1">
    <w:name w:val="Heading 3 Char1"/>
    <w:link w:val="Heading3"/>
    <w:locked/>
    <w:rsid w:val="00A14C9B"/>
    <w:rPr>
      <w:rFonts w:ascii="Arial" w:hAnsi="Arial"/>
      <w:b/>
      <w:spacing w:val="-3"/>
      <w:sz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FE6A30"/>
    <w:pPr>
      <w:tabs>
        <w:tab w:val="center" w:pos="4153"/>
        <w:tab w:val="right" w:pos="8306"/>
      </w:tabs>
    </w:pPr>
    <w:rPr>
      <w:lang w:val="en-US"/>
    </w:rPr>
  </w:style>
  <w:style w:type="character" w:customStyle="1" w:styleId="HeaderChar">
    <w:name w:val="Header Char"/>
    <w:link w:val="Header"/>
    <w:uiPriority w:val="99"/>
    <w:locked/>
    <w:rsid w:val="00F91022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rsid w:val="00FE6A30"/>
    <w:pPr>
      <w:tabs>
        <w:tab w:val="center" w:pos="4153"/>
        <w:tab w:val="right" w:pos="8306"/>
      </w:tabs>
    </w:pPr>
    <w:rPr>
      <w:lang w:val="en-US"/>
    </w:rPr>
  </w:style>
  <w:style w:type="character" w:customStyle="1" w:styleId="FooterChar">
    <w:name w:val="Footer Char"/>
    <w:link w:val="Footer"/>
    <w:locked/>
    <w:rsid w:val="003D081C"/>
    <w:rPr>
      <w:rFonts w:cs="Times New Roman"/>
      <w:sz w:val="24"/>
      <w:lang w:eastAsia="en-US"/>
    </w:rPr>
  </w:style>
  <w:style w:type="paragraph" w:styleId="BodyText">
    <w:name w:val="Body Text"/>
    <w:aliases w:val=" Märk"/>
    <w:basedOn w:val="Normal"/>
    <w:link w:val="BodyTextChar"/>
    <w:rsid w:val="00FE6A30"/>
    <w:pPr>
      <w:tabs>
        <w:tab w:val="num" w:pos="432"/>
      </w:tabs>
      <w:ind w:left="432" w:hanging="432"/>
    </w:pPr>
    <w:rPr>
      <w:sz w:val="20"/>
      <w:lang w:eastAsia="ru-RU"/>
    </w:rPr>
  </w:style>
  <w:style w:type="character" w:customStyle="1" w:styleId="BodyTextChar">
    <w:name w:val="Body Text Char"/>
    <w:aliases w:val=" Märk Char"/>
    <w:link w:val="BodyText"/>
    <w:locked/>
    <w:rsid w:val="00250DBE"/>
    <w:rPr>
      <w:rFonts w:cs="Times New Roman"/>
      <w:sz w:val="20"/>
      <w:lang w:val="et-EE"/>
    </w:rPr>
  </w:style>
  <w:style w:type="paragraph" w:styleId="BodyText2">
    <w:name w:val="Body Text 2"/>
    <w:basedOn w:val="Normal"/>
    <w:link w:val="BodyText2Char"/>
    <w:rsid w:val="00FE6A30"/>
    <w:pPr>
      <w:tabs>
        <w:tab w:val="num" w:pos="576"/>
      </w:tabs>
      <w:ind w:left="576" w:hanging="576"/>
    </w:pPr>
    <w:rPr>
      <w:lang w:val="en-US"/>
    </w:rPr>
  </w:style>
  <w:style w:type="character" w:customStyle="1" w:styleId="BodyText2Char">
    <w:name w:val="Body Text 2 Char"/>
    <w:link w:val="BodyText2"/>
    <w:locked/>
    <w:rsid w:val="00C6584E"/>
    <w:rPr>
      <w:rFonts w:cs="Times New Roman"/>
      <w:sz w:val="24"/>
      <w:lang w:eastAsia="en-US"/>
    </w:rPr>
  </w:style>
  <w:style w:type="paragraph" w:styleId="Title">
    <w:name w:val="Title"/>
    <w:basedOn w:val="Normal"/>
    <w:link w:val="TitleChar"/>
    <w:qFormat/>
    <w:rsid w:val="00FE6A30"/>
    <w:pPr>
      <w:jc w:val="center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250DBE"/>
    <w:rPr>
      <w:rFonts w:ascii="Cambria" w:hAnsi="Cambria" w:cs="Times New Roman"/>
      <w:b/>
      <w:kern w:val="28"/>
      <w:sz w:val="32"/>
      <w:lang w:val="et-EE"/>
    </w:rPr>
  </w:style>
  <w:style w:type="paragraph" w:styleId="BodyText3">
    <w:name w:val="Body Text 3"/>
    <w:basedOn w:val="Normal"/>
    <w:link w:val="BodyText3Char"/>
    <w:rsid w:val="00FE6A30"/>
    <w:pPr>
      <w:tabs>
        <w:tab w:val="num" w:pos="720"/>
      </w:tabs>
      <w:ind w:left="720" w:hanging="720"/>
    </w:pPr>
    <w:rPr>
      <w:b/>
      <w:color w:val="FF6600"/>
      <w:lang w:val="en-US"/>
    </w:rPr>
  </w:style>
  <w:style w:type="character" w:customStyle="1" w:styleId="BodyText3Char">
    <w:name w:val="Body Text 3 Char"/>
    <w:link w:val="BodyText3"/>
    <w:locked/>
    <w:rsid w:val="00C6584E"/>
    <w:rPr>
      <w:rFonts w:cs="Times New Roman"/>
      <w:b/>
      <w:color w:val="FF6600"/>
      <w:sz w:val="24"/>
      <w:lang w:eastAsia="en-US"/>
    </w:rPr>
  </w:style>
  <w:style w:type="character" w:styleId="PageNumber">
    <w:name w:val="page number"/>
    <w:rsid w:val="00FE6A30"/>
    <w:rPr>
      <w:rFonts w:cs="Times New Roman"/>
    </w:rPr>
  </w:style>
  <w:style w:type="paragraph" w:styleId="BodyTextIndent2">
    <w:name w:val="Body Text Indent 2"/>
    <w:basedOn w:val="Normal"/>
    <w:link w:val="BodyTextIndent2Char"/>
    <w:rsid w:val="00FE6A30"/>
    <w:pPr>
      <w:tabs>
        <w:tab w:val="left" w:pos="284"/>
        <w:tab w:val="left" w:pos="5812"/>
        <w:tab w:val="left" w:pos="7484"/>
        <w:tab w:val="decimal" w:pos="8618"/>
        <w:tab w:val="left" w:pos="9185"/>
      </w:tabs>
      <w:ind w:left="709"/>
    </w:pPr>
    <w:rPr>
      <w:lang w:val="en-GB"/>
    </w:rPr>
  </w:style>
  <w:style w:type="character" w:customStyle="1" w:styleId="BodyTextIndent2Char">
    <w:name w:val="Body Text Indent 2 Char"/>
    <w:link w:val="BodyTextIndent2"/>
    <w:locked/>
    <w:rsid w:val="00C6584E"/>
    <w:rPr>
      <w:rFonts w:cs="Times New Roman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FE6A30"/>
    <w:pPr>
      <w:tabs>
        <w:tab w:val="left" w:pos="284"/>
      </w:tabs>
      <w:ind w:left="720"/>
    </w:pPr>
    <w:rPr>
      <w:sz w:val="16"/>
      <w:szCs w:val="16"/>
      <w:lang w:eastAsia="ru-RU"/>
    </w:rPr>
  </w:style>
  <w:style w:type="character" w:customStyle="1" w:styleId="BodyTextIndent3Char">
    <w:name w:val="Body Text Indent 3 Char"/>
    <w:link w:val="BodyTextIndent3"/>
    <w:locked/>
    <w:rsid w:val="00250DBE"/>
    <w:rPr>
      <w:rFonts w:cs="Times New Roman"/>
      <w:sz w:val="16"/>
      <w:lang w:val="et-EE"/>
    </w:rPr>
  </w:style>
  <w:style w:type="paragraph" w:styleId="TOC1">
    <w:name w:val="toc 1"/>
    <w:basedOn w:val="Normal"/>
    <w:next w:val="Normal"/>
    <w:autoRedefine/>
    <w:uiPriority w:val="39"/>
    <w:rsid w:val="004A2A6C"/>
    <w:pPr>
      <w:tabs>
        <w:tab w:val="left" w:pos="800"/>
        <w:tab w:val="right" w:leader="dot" w:pos="9480"/>
      </w:tabs>
      <w:spacing w:line="240" w:lineRule="auto"/>
    </w:pPr>
    <w:rPr>
      <w:bCs/>
      <w:caps/>
      <w:noProof/>
      <w:szCs w:val="24"/>
    </w:rPr>
  </w:style>
  <w:style w:type="paragraph" w:styleId="TOC2">
    <w:name w:val="toc 2"/>
    <w:basedOn w:val="Normal"/>
    <w:next w:val="Normal"/>
    <w:autoRedefine/>
    <w:uiPriority w:val="39"/>
    <w:rsid w:val="003F1E3D"/>
    <w:pPr>
      <w:tabs>
        <w:tab w:val="left" w:pos="600"/>
        <w:tab w:val="left" w:pos="1000"/>
        <w:tab w:val="right" w:leader="dot" w:pos="9516"/>
      </w:tabs>
      <w:spacing w:before="60" w:after="60" w:line="276" w:lineRule="auto"/>
      <w:ind w:left="198"/>
    </w:pPr>
    <w:rPr>
      <w:smallCaps/>
      <w:noProof/>
      <w:szCs w:val="22"/>
    </w:rPr>
  </w:style>
  <w:style w:type="paragraph" w:styleId="TOC3">
    <w:name w:val="toc 3"/>
    <w:basedOn w:val="Normal"/>
    <w:next w:val="Normal"/>
    <w:autoRedefine/>
    <w:uiPriority w:val="39"/>
    <w:rsid w:val="009243B3"/>
    <w:pPr>
      <w:tabs>
        <w:tab w:val="left" w:pos="1000"/>
        <w:tab w:val="right" w:leader="dot" w:pos="9516"/>
      </w:tabs>
      <w:spacing w:before="0" w:after="60" w:line="240" w:lineRule="auto"/>
      <w:ind w:left="403"/>
    </w:pPr>
    <w:rPr>
      <w:rFonts w:cs="Arial"/>
      <w:iCs/>
      <w:noProof/>
      <w:sz w:val="20"/>
    </w:rPr>
  </w:style>
  <w:style w:type="paragraph" w:styleId="TOC4">
    <w:name w:val="toc 4"/>
    <w:basedOn w:val="Normal"/>
    <w:next w:val="Normal"/>
    <w:autoRedefine/>
    <w:uiPriority w:val="39"/>
    <w:rsid w:val="00CF5EC2"/>
    <w:pPr>
      <w:tabs>
        <w:tab w:val="left" w:pos="1134"/>
        <w:tab w:val="right" w:leader="dot" w:pos="9516"/>
      </w:tabs>
      <w:ind w:left="426"/>
    </w:pPr>
    <w:rPr>
      <w:szCs w:val="21"/>
    </w:rPr>
  </w:style>
  <w:style w:type="paragraph" w:styleId="TOC5">
    <w:name w:val="toc 5"/>
    <w:basedOn w:val="Normal"/>
    <w:next w:val="Normal"/>
    <w:autoRedefine/>
    <w:rsid w:val="00FE6A30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rsid w:val="00FE6A30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rsid w:val="00FE6A30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rsid w:val="00FE6A30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rsid w:val="00FE6A30"/>
    <w:pPr>
      <w:ind w:left="1600"/>
    </w:pPr>
    <w:rPr>
      <w:szCs w:val="21"/>
    </w:rPr>
  </w:style>
  <w:style w:type="character" w:styleId="Hyperlink">
    <w:name w:val="Hyperlink"/>
    <w:uiPriority w:val="99"/>
    <w:rsid w:val="00FE6A3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D71C97"/>
    <w:rPr>
      <w:rFonts w:ascii="Tahoma" w:hAnsi="Tahoma"/>
      <w:sz w:val="16"/>
      <w:lang w:val="en-US"/>
    </w:rPr>
  </w:style>
  <w:style w:type="character" w:customStyle="1" w:styleId="BalloonTextChar">
    <w:name w:val="Balloon Text Char"/>
    <w:link w:val="BalloonText"/>
    <w:locked/>
    <w:rsid w:val="00C6584E"/>
    <w:rPr>
      <w:rFonts w:ascii="Tahoma" w:hAnsi="Tahoma" w:cs="Times New Roman"/>
      <w:sz w:val="16"/>
      <w:lang w:eastAsia="en-US"/>
    </w:rPr>
  </w:style>
  <w:style w:type="paragraph" w:styleId="BodyTextIndent">
    <w:name w:val="Body Text Indent"/>
    <w:basedOn w:val="Normal"/>
    <w:link w:val="BodyTextIndentChar"/>
    <w:rsid w:val="0047384C"/>
    <w:pPr>
      <w:ind w:left="283"/>
    </w:pPr>
    <w:rPr>
      <w:lang w:val="en-US"/>
    </w:rPr>
  </w:style>
  <w:style w:type="character" w:customStyle="1" w:styleId="BodyTextIndentChar">
    <w:name w:val="Body Text Indent Char"/>
    <w:link w:val="BodyTextIndent"/>
    <w:locked/>
    <w:rsid w:val="00C6584E"/>
    <w:rPr>
      <w:rFonts w:cs="Times New Roman"/>
      <w:sz w:val="24"/>
      <w:lang w:eastAsia="en-US"/>
    </w:rPr>
  </w:style>
  <w:style w:type="paragraph" w:styleId="FootnoteText">
    <w:name w:val="footnote text"/>
    <w:basedOn w:val="Normal"/>
    <w:link w:val="FootnoteTextChar"/>
    <w:rsid w:val="00631B5D"/>
    <w:rPr>
      <w:sz w:val="20"/>
      <w:lang w:eastAsia="ru-RU"/>
    </w:rPr>
  </w:style>
  <w:style w:type="character" w:customStyle="1" w:styleId="FootnoteTextChar">
    <w:name w:val="Footnote Text Char"/>
    <w:link w:val="FootnoteText"/>
    <w:locked/>
    <w:rsid w:val="00250DBE"/>
    <w:rPr>
      <w:rFonts w:cs="Times New Roman"/>
      <w:sz w:val="20"/>
      <w:lang w:val="et-EE"/>
    </w:rPr>
  </w:style>
  <w:style w:type="character" w:styleId="FootnoteReference">
    <w:name w:val="footnote reference"/>
    <w:rsid w:val="00631B5D"/>
    <w:rPr>
      <w:rFonts w:cs="Times New Roman"/>
      <w:vertAlign w:val="superscript"/>
    </w:rPr>
  </w:style>
  <w:style w:type="paragraph" w:customStyle="1" w:styleId="StyleStandardJustified">
    <w:name w:val="Style Standard + Justified"/>
    <w:basedOn w:val="Normal"/>
    <w:rsid w:val="00A51CD2"/>
    <w:pPr>
      <w:autoSpaceDE w:val="0"/>
      <w:autoSpaceDN w:val="0"/>
      <w:adjustRightInd w:val="0"/>
    </w:pPr>
    <w:rPr>
      <w:szCs w:val="24"/>
      <w:lang w:val="en-US"/>
    </w:rPr>
  </w:style>
  <w:style w:type="paragraph" w:customStyle="1" w:styleId="Normaltabel">
    <w:name w:val="Normal tabel"/>
    <w:basedOn w:val="Normal"/>
    <w:rsid w:val="00866BA5"/>
    <w:pPr>
      <w:jc w:val="center"/>
    </w:pPr>
    <w:rPr>
      <w:sz w:val="20"/>
      <w:szCs w:val="24"/>
    </w:rPr>
  </w:style>
  <w:style w:type="table" w:styleId="TableGrid">
    <w:name w:val="Table Grid"/>
    <w:basedOn w:val="TableNormal"/>
    <w:rsid w:val="00CD11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v">
    <w:name w:val="vv"/>
    <w:basedOn w:val="Normal"/>
    <w:uiPriority w:val="99"/>
    <w:rsid w:val="00F659D3"/>
    <w:pPr>
      <w:spacing w:before="240" w:after="100" w:afterAutospacing="1"/>
    </w:pPr>
    <w:rPr>
      <w:szCs w:val="24"/>
      <w:lang w:eastAsia="zh-CN"/>
    </w:rPr>
  </w:style>
  <w:style w:type="paragraph" w:styleId="NoSpacing">
    <w:name w:val="No Spacing"/>
    <w:link w:val="NoSpacingChar"/>
    <w:uiPriority w:val="99"/>
    <w:qFormat/>
    <w:rsid w:val="003D081C"/>
    <w:rPr>
      <w:rFonts w:ascii="Calibri" w:eastAsia="SimSun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99"/>
    <w:locked/>
    <w:rsid w:val="003D081C"/>
    <w:rPr>
      <w:rFonts w:ascii="Calibri" w:eastAsia="SimSun" w:hAnsi="Calibri"/>
      <w:sz w:val="22"/>
      <w:lang w:val="en-US" w:eastAsia="en-US"/>
    </w:rPr>
  </w:style>
  <w:style w:type="paragraph" w:customStyle="1" w:styleId="ETPGrupp">
    <w:name w:val="ETP Grupp"/>
    <w:basedOn w:val="Normal"/>
    <w:uiPriority w:val="99"/>
    <w:rsid w:val="00C6584E"/>
    <w:rPr>
      <w:szCs w:val="24"/>
    </w:rPr>
  </w:style>
  <w:style w:type="paragraph" w:customStyle="1" w:styleId="zDokumenttyp">
    <w:name w:val="zDokumenttyp"/>
    <w:basedOn w:val="Normal"/>
    <w:next w:val="Header"/>
    <w:uiPriority w:val="99"/>
    <w:rsid w:val="00C6584E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</w:pPr>
    <w:rPr>
      <w:caps/>
      <w:spacing w:val="26"/>
      <w:sz w:val="30"/>
      <w:lang w:val="en-GB" w:eastAsia="sv-SE"/>
    </w:rPr>
  </w:style>
  <w:style w:type="character" w:customStyle="1" w:styleId="SwecoFretag">
    <w:name w:val="SwecoFöretag"/>
    <w:uiPriority w:val="99"/>
    <w:rsid w:val="00C6584E"/>
    <w:rPr>
      <w:rFonts w:ascii="Swecologotypes0" w:hAnsi="Swecologotypes0"/>
      <w:sz w:val="30"/>
    </w:rPr>
  </w:style>
  <w:style w:type="paragraph" w:styleId="ListParagraph">
    <w:name w:val="List Paragraph"/>
    <w:basedOn w:val="Normal"/>
    <w:uiPriority w:val="34"/>
    <w:qFormat/>
    <w:rsid w:val="00C6584E"/>
    <w:pPr>
      <w:ind w:left="708"/>
    </w:pPr>
    <w:rPr>
      <w:szCs w:val="24"/>
      <w:lang w:val="en-US"/>
    </w:rPr>
  </w:style>
  <w:style w:type="character" w:styleId="Emphasis">
    <w:name w:val="Emphasis"/>
    <w:uiPriority w:val="99"/>
    <w:qFormat/>
    <w:rsid w:val="0029478E"/>
    <w:rPr>
      <w:rFonts w:cs="Times New Roman"/>
      <w:i/>
    </w:rPr>
  </w:style>
  <w:style w:type="paragraph" w:styleId="TOCHeading">
    <w:name w:val="TOC Heading"/>
    <w:basedOn w:val="Heading1"/>
    <w:next w:val="Normal"/>
    <w:uiPriority w:val="39"/>
    <w:qFormat/>
    <w:rsid w:val="00807784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bCs/>
      <w:color w:val="365F91"/>
      <w:sz w:val="28"/>
      <w:szCs w:val="28"/>
      <w:lang w:val="en-US"/>
    </w:rPr>
  </w:style>
  <w:style w:type="paragraph" w:customStyle="1" w:styleId="bodym">
    <w:name w:val="bodym"/>
    <w:basedOn w:val="Normal"/>
    <w:rsid w:val="00D1688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spelle">
    <w:name w:val="spelle"/>
    <w:uiPriority w:val="99"/>
    <w:rsid w:val="00D1688C"/>
  </w:style>
  <w:style w:type="paragraph" w:customStyle="1" w:styleId="Normal12pt">
    <w:name w:val="Normal + 12 pt"/>
    <w:basedOn w:val="Normal"/>
    <w:link w:val="Normal12ptMrk"/>
    <w:uiPriority w:val="99"/>
    <w:rsid w:val="000A5DFF"/>
    <w:rPr>
      <w:rFonts w:ascii="Times New Roman" w:hAnsi="Times New Roman"/>
      <w:sz w:val="24"/>
    </w:rPr>
  </w:style>
  <w:style w:type="character" w:customStyle="1" w:styleId="Normal12ptMrk">
    <w:name w:val="Normal + 12 pt Märk"/>
    <w:link w:val="Normal12pt"/>
    <w:uiPriority w:val="99"/>
    <w:locked/>
    <w:rsid w:val="000A5DFF"/>
    <w:rPr>
      <w:rFonts w:eastAsia="Times New Roman"/>
      <w:sz w:val="24"/>
      <w:lang w:val="et-EE" w:eastAsia="en-US"/>
    </w:rPr>
  </w:style>
  <w:style w:type="paragraph" w:customStyle="1" w:styleId="ListParagraph1">
    <w:name w:val="List Paragraph1"/>
    <w:basedOn w:val="Normal"/>
    <w:uiPriority w:val="99"/>
    <w:rsid w:val="005D0C5F"/>
    <w:pPr>
      <w:suppressAutoHyphens/>
      <w:ind w:left="708"/>
    </w:pPr>
    <w:rPr>
      <w:rFonts w:cs="Times"/>
      <w:spacing w:val="-3"/>
      <w:lang w:eastAsia="ar-SA"/>
    </w:rPr>
  </w:style>
  <w:style w:type="paragraph" w:customStyle="1" w:styleId="Default">
    <w:name w:val="Default"/>
    <w:rsid w:val="0030482A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character" w:customStyle="1" w:styleId="text-grey1">
    <w:name w:val="text-grey1"/>
    <w:uiPriority w:val="99"/>
    <w:rsid w:val="00C22A39"/>
    <w:rPr>
      <w:color w:val="999999"/>
    </w:rPr>
  </w:style>
  <w:style w:type="character" w:styleId="FollowedHyperlink">
    <w:name w:val="FollowedHyperlink"/>
    <w:rsid w:val="0072728B"/>
    <w:rPr>
      <w:rFonts w:cs="Times New Roman"/>
      <w:color w:val="800080"/>
      <w:u w:val="single"/>
    </w:rPr>
  </w:style>
  <w:style w:type="paragraph" w:styleId="NormalWeb">
    <w:name w:val="Normal (Web)"/>
    <w:basedOn w:val="Normal"/>
    <w:locked/>
    <w:rsid w:val="00443C45"/>
    <w:pPr>
      <w:spacing w:before="100" w:beforeAutospacing="1" w:after="100" w:afterAutospacing="1"/>
    </w:pPr>
    <w:rPr>
      <w:szCs w:val="24"/>
      <w:lang w:val="en-GB"/>
    </w:rPr>
  </w:style>
  <w:style w:type="paragraph" w:customStyle="1" w:styleId="Tekst">
    <w:name w:val="Tekst"/>
    <w:basedOn w:val="Normal"/>
    <w:uiPriority w:val="99"/>
    <w:rsid w:val="00443C45"/>
    <w:pPr>
      <w:widowControl w:val="0"/>
      <w:suppressAutoHyphens/>
      <w:ind w:left="1418"/>
    </w:pPr>
    <w:rPr>
      <w:rFonts w:ascii="Tahoma" w:hAnsi="Tahoma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443C45"/>
    <w:pPr>
      <w:spacing w:after="60"/>
      <w:jc w:val="center"/>
      <w:outlineLvl w:val="1"/>
    </w:pPr>
    <w:rPr>
      <w:rFonts w:ascii="Cambria" w:hAnsi="Cambria"/>
      <w:szCs w:val="24"/>
      <w:lang w:val="en-US"/>
    </w:rPr>
  </w:style>
  <w:style w:type="character" w:customStyle="1" w:styleId="SubtitleChar">
    <w:name w:val="Subtitle Char"/>
    <w:link w:val="Subtitle"/>
    <w:uiPriority w:val="99"/>
    <w:locked/>
    <w:rsid w:val="00443C45"/>
    <w:rPr>
      <w:rFonts w:ascii="Cambria" w:hAnsi="Cambria" w:cs="Times New Roman"/>
      <w:sz w:val="24"/>
      <w:szCs w:val="24"/>
    </w:rPr>
  </w:style>
  <w:style w:type="paragraph" w:customStyle="1" w:styleId="Kliimakonsult">
    <w:name w:val="Kliimakonsult"/>
    <w:basedOn w:val="Normal"/>
    <w:uiPriority w:val="99"/>
    <w:rsid w:val="00443C45"/>
    <w:rPr>
      <w:szCs w:val="24"/>
    </w:rPr>
  </w:style>
  <w:style w:type="paragraph" w:customStyle="1" w:styleId="Seletus">
    <w:name w:val="Seletus"/>
    <w:basedOn w:val="Normal"/>
    <w:uiPriority w:val="99"/>
    <w:rsid w:val="00443C45"/>
    <w:pPr>
      <w:ind w:left="1276"/>
    </w:pPr>
  </w:style>
  <w:style w:type="paragraph" w:customStyle="1" w:styleId="Standard">
    <w:name w:val="Standard"/>
    <w:uiPriority w:val="99"/>
    <w:rsid w:val="00443C45"/>
    <w:pPr>
      <w:suppressAutoHyphens/>
    </w:pPr>
    <w:rPr>
      <w:sz w:val="24"/>
      <w:lang w:val="en-AU" w:eastAsia="ar-SA"/>
    </w:rPr>
  </w:style>
  <w:style w:type="paragraph" w:customStyle="1" w:styleId="Nn">
    <w:name w:val="Nn"/>
    <w:basedOn w:val="Normal"/>
    <w:uiPriority w:val="99"/>
    <w:rsid w:val="00443C45"/>
    <w:pPr>
      <w:keepNext/>
      <w:spacing w:before="480" w:after="240"/>
      <w:ind w:left="567" w:hanging="567"/>
    </w:pPr>
    <w:rPr>
      <w:rFonts w:ascii="Times New Roman Bold" w:hAnsi="Times New Roman Bold"/>
      <w:b/>
    </w:rPr>
  </w:style>
  <w:style w:type="paragraph" w:customStyle="1" w:styleId="Nnn">
    <w:name w:val="Nnn"/>
    <w:basedOn w:val="Normal"/>
    <w:uiPriority w:val="99"/>
    <w:rsid w:val="00443C45"/>
    <w:pPr>
      <w:keepNext/>
      <w:spacing w:before="240"/>
      <w:ind w:left="567" w:hanging="567"/>
    </w:pPr>
    <w:rPr>
      <w:rFonts w:ascii="Times New Roman Bold" w:hAnsi="Times New Roman Bold"/>
      <w:b/>
    </w:rPr>
  </w:style>
  <w:style w:type="paragraph" w:customStyle="1" w:styleId="Tavatekst">
    <w:name w:val="Tavatekst"/>
    <w:uiPriority w:val="99"/>
    <w:rsid w:val="00443C45"/>
    <w:pPr>
      <w:jc w:val="both"/>
    </w:pPr>
    <w:rPr>
      <w:sz w:val="24"/>
      <w:lang w:eastAsia="en-US"/>
    </w:rPr>
  </w:style>
  <w:style w:type="character" w:customStyle="1" w:styleId="CharChar15">
    <w:name w:val="Char Char15"/>
    <w:uiPriority w:val="99"/>
    <w:rsid w:val="00443C45"/>
    <w:rPr>
      <w:rFonts w:ascii="Arial" w:hAnsi="Arial"/>
      <w:b/>
      <w:sz w:val="24"/>
      <w:lang w:val="et-EE" w:eastAsia="en-US"/>
    </w:rPr>
  </w:style>
  <w:style w:type="character" w:customStyle="1" w:styleId="CharChar16">
    <w:name w:val="Char Char16"/>
    <w:uiPriority w:val="99"/>
    <w:locked/>
    <w:rsid w:val="00443C45"/>
    <w:rPr>
      <w:rFonts w:ascii="Arial" w:hAnsi="Arial"/>
      <w:b/>
      <w:sz w:val="24"/>
      <w:lang w:val="et-EE" w:eastAsia="en-US"/>
    </w:rPr>
  </w:style>
  <w:style w:type="character" w:customStyle="1" w:styleId="st">
    <w:name w:val="st"/>
    <w:uiPriority w:val="99"/>
    <w:rsid w:val="00443C45"/>
    <w:rPr>
      <w:rFonts w:cs="Times New Roman"/>
    </w:rPr>
  </w:style>
  <w:style w:type="paragraph" w:styleId="CommentText">
    <w:name w:val="annotation text"/>
    <w:basedOn w:val="Normal"/>
    <w:link w:val="CommentTextChar"/>
    <w:locked/>
    <w:rsid w:val="00443C45"/>
    <w:pPr>
      <w:suppressAutoHyphens/>
    </w:pPr>
    <w:rPr>
      <w:sz w:val="20"/>
      <w:lang w:eastAsia="ar-SA"/>
    </w:rPr>
  </w:style>
  <w:style w:type="character" w:customStyle="1" w:styleId="CommentTextChar">
    <w:name w:val="Comment Text Char"/>
    <w:link w:val="CommentText"/>
    <w:locked/>
    <w:rsid w:val="00443C45"/>
    <w:rPr>
      <w:rFonts w:cs="Times New Roman"/>
      <w:sz w:val="20"/>
      <w:szCs w:val="20"/>
      <w:lang w:val="et-EE" w:eastAsia="ar-SA" w:bidi="ar-SA"/>
    </w:rPr>
  </w:style>
  <w:style w:type="paragraph" w:styleId="List">
    <w:name w:val="List"/>
    <w:basedOn w:val="BodyText"/>
    <w:uiPriority w:val="99"/>
    <w:locked/>
    <w:rsid w:val="00443C45"/>
    <w:pPr>
      <w:tabs>
        <w:tab w:val="clear" w:pos="432"/>
      </w:tabs>
      <w:suppressAutoHyphens/>
      <w:ind w:left="0" w:firstLine="0"/>
    </w:pPr>
    <w:rPr>
      <w:rFonts w:cs="Tahoma"/>
      <w:sz w:val="24"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locked/>
    <w:rsid w:val="00443C45"/>
    <w:rPr>
      <w:b/>
      <w:bCs/>
    </w:rPr>
  </w:style>
  <w:style w:type="character" w:customStyle="1" w:styleId="CommentSubjectChar">
    <w:name w:val="Comment Subject Char"/>
    <w:link w:val="CommentSubject"/>
    <w:locked/>
    <w:rsid w:val="00443C45"/>
    <w:rPr>
      <w:rFonts w:cs="Times New Roman"/>
      <w:b/>
      <w:bCs/>
      <w:sz w:val="20"/>
      <w:szCs w:val="20"/>
      <w:lang w:val="et-EE" w:eastAsia="ar-SA" w:bidi="ar-SA"/>
    </w:rPr>
  </w:style>
  <w:style w:type="paragraph" w:customStyle="1" w:styleId="Pealkiri">
    <w:name w:val="Pealkiri"/>
    <w:basedOn w:val="Normal"/>
    <w:next w:val="BodyText"/>
    <w:uiPriority w:val="99"/>
    <w:rsid w:val="00443C45"/>
    <w:pPr>
      <w:keepNext/>
      <w:suppressAutoHyphens/>
      <w:spacing w:before="240"/>
    </w:pPr>
    <w:rPr>
      <w:rFonts w:eastAsia="MS Mincho" w:cs="Tahoma"/>
      <w:sz w:val="28"/>
      <w:szCs w:val="28"/>
      <w:lang w:eastAsia="ar-SA"/>
    </w:rPr>
  </w:style>
  <w:style w:type="paragraph" w:customStyle="1" w:styleId="Pealdis1">
    <w:name w:val="Pealdis1"/>
    <w:basedOn w:val="Normal"/>
    <w:uiPriority w:val="99"/>
    <w:rsid w:val="00443C45"/>
    <w:pPr>
      <w:suppressLineNumbers/>
      <w:suppressAutoHyphens/>
    </w:pPr>
    <w:rPr>
      <w:rFonts w:cs="Tahoma"/>
      <w:i/>
      <w:iCs/>
      <w:szCs w:val="24"/>
      <w:lang w:eastAsia="ar-SA"/>
    </w:rPr>
  </w:style>
  <w:style w:type="paragraph" w:customStyle="1" w:styleId="Register">
    <w:name w:val="Register"/>
    <w:basedOn w:val="Normal"/>
    <w:uiPriority w:val="99"/>
    <w:rsid w:val="00443C45"/>
    <w:pPr>
      <w:suppressLineNumbers/>
      <w:suppressAutoHyphens/>
    </w:pPr>
    <w:rPr>
      <w:rFonts w:cs="Tahoma"/>
      <w:szCs w:val="24"/>
      <w:lang w:eastAsia="ar-SA"/>
    </w:rPr>
  </w:style>
  <w:style w:type="paragraph" w:customStyle="1" w:styleId="Tabelisisu">
    <w:name w:val="Tabeli sisu"/>
    <w:basedOn w:val="Normal"/>
    <w:uiPriority w:val="99"/>
    <w:rsid w:val="00443C45"/>
    <w:pPr>
      <w:suppressLineNumbers/>
      <w:suppressAutoHyphens/>
    </w:pPr>
    <w:rPr>
      <w:szCs w:val="24"/>
      <w:lang w:eastAsia="ar-SA"/>
    </w:rPr>
  </w:style>
  <w:style w:type="paragraph" w:customStyle="1" w:styleId="Tabelipis">
    <w:name w:val="Tabeli päis"/>
    <w:basedOn w:val="Tabelisisu"/>
    <w:uiPriority w:val="99"/>
    <w:rsid w:val="00443C45"/>
    <w:pPr>
      <w:jc w:val="center"/>
    </w:pPr>
    <w:rPr>
      <w:b/>
      <w:bCs/>
    </w:rPr>
  </w:style>
  <w:style w:type="paragraph" w:customStyle="1" w:styleId="Paneelisisu">
    <w:name w:val="Paneeli sisu"/>
    <w:basedOn w:val="BodyText"/>
    <w:uiPriority w:val="99"/>
    <w:rsid w:val="00443C45"/>
    <w:pPr>
      <w:tabs>
        <w:tab w:val="clear" w:pos="432"/>
      </w:tabs>
      <w:suppressAutoHyphens/>
      <w:ind w:left="0" w:firstLine="0"/>
    </w:pPr>
    <w:rPr>
      <w:sz w:val="24"/>
      <w:szCs w:val="24"/>
      <w:lang w:eastAsia="ar-SA"/>
    </w:rPr>
  </w:style>
  <w:style w:type="character" w:styleId="CommentReference">
    <w:name w:val="annotation reference"/>
    <w:locked/>
    <w:rsid w:val="00443C45"/>
    <w:rPr>
      <w:rFonts w:cs="Times New Roman"/>
      <w:sz w:val="16"/>
    </w:rPr>
  </w:style>
  <w:style w:type="character" w:customStyle="1" w:styleId="WW8Num2z0">
    <w:name w:val="WW8Num2z0"/>
    <w:uiPriority w:val="99"/>
    <w:rsid w:val="00443C45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443C45"/>
  </w:style>
  <w:style w:type="character" w:customStyle="1" w:styleId="WW-Absatz-Standardschriftart">
    <w:name w:val="WW-Absatz-Standardschriftart"/>
    <w:uiPriority w:val="99"/>
    <w:rsid w:val="00443C45"/>
  </w:style>
  <w:style w:type="character" w:customStyle="1" w:styleId="WW-Absatz-Standardschriftart1">
    <w:name w:val="WW-Absatz-Standardschriftart1"/>
    <w:uiPriority w:val="99"/>
    <w:rsid w:val="00443C45"/>
  </w:style>
  <w:style w:type="character" w:customStyle="1" w:styleId="WW-Absatz-Standardschriftart11">
    <w:name w:val="WW-Absatz-Standardschriftart11"/>
    <w:uiPriority w:val="99"/>
    <w:rsid w:val="00443C45"/>
  </w:style>
  <w:style w:type="character" w:customStyle="1" w:styleId="WW-Absatz-Standardschriftart111">
    <w:name w:val="WW-Absatz-Standardschriftart111"/>
    <w:uiPriority w:val="99"/>
    <w:rsid w:val="00443C45"/>
  </w:style>
  <w:style w:type="character" w:customStyle="1" w:styleId="WW-Absatz-Standardschriftart1111">
    <w:name w:val="WW-Absatz-Standardschriftart1111"/>
    <w:uiPriority w:val="99"/>
    <w:rsid w:val="00443C45"/>
  </w:style>
  <w:style w:type="character" w:customStyle="1" w:styleId="WW-Absatz-Standardschriftart11111">
    <w:name w:val="WW-Absatz-Standardschriftart11111"/>
    <w:uiPriority w:val="99"/>
    <w:rsid w:val="00443C45"/>
  </w:style>
  <w:style w:type="character" w:customStyle="1" w:styleId="WW-Absatz-Standardschriftart111111">
    <w:name w:val="WW-Absatz-Standardschriftart111111"/>
    <w:uiPriority w:val="99"/>
    <w:rsid w:val="00443C45"/>
  </w:style>
  <w:style w:type="character" w:customStyle="1" w:styleId="WW-Absatz-Standardschriftart1111111">
    <w:name w:val="WW-Absatz-Standardschriftart1111111"/>
    <w:uiPriority w:val="99"/>
    <w:rsid w:val="00443C45"/>
  </w:style>
  <w:style w:type="character" w:customStyle="1" w:styleId="WW-Absatz-Standardschriftart11111111">
    <w:name w:val="WW-Absatz-Standardschriftart11111111"/>
    <w:uiPriority w:val="99"/>
    <w:rsid w:val="00443C45"/>
  </w:style>
  <w:style w:type="character" w:customStyle="1" w:styleId="WW-Absatz-Standardschriftart111111111">
    <w:name w:val="WW-Absatz-Standardschriftart111111111"/>
    <w:uiPriority w:val="99"/>
    <w:rsid w:val="00443C45"/>
  </w:style>
  <w:style w:type="character" w:customStyle="1" w:styleId="WW-Absatz-Standardschriftart1111111111">
    <w:name w:val="WW-Absatz-Standardschriftart1111111111"/>
    <w:uiPriority w:val="99"/>
    <w:rsid w:val="00443C45"/>
  </w:style>
  <w:style w:type="character" w:customStyle="1" w:styleId="WW-Absatz-Standardschriftart11111111111">
    <w:name w:val="WW-Absatz-Standardschriftart11111111111"/>
    <w:uiPriority w:val="99"/>
    <w:rsid w:val="00443C45"/>
  </w:style>
  <w:style w:type="character" w:customStyle="1" w:styleId="WW-Absatz-Standardschriftart111111111111">
    <w:name w:val="WW-Absatz-Standardschriftart111111111111"/>
    <w:uiPriority w:val="99"/>
    <w:rsid w:val="00443C45"/>
  </w:style>
  <w:style w:type="character" w:customStyle="1" w:styleId="WW-Absatz-Standardschriftart1111111111111">
    <w:name w:val="WW-Absatz-Standardschriftart1111111111111"/>
    <w:uiPriority w:val="99"/>
    <w:rsid w:val="00443C45"/>
  </w:style>
  <w:style w:type="character" w:customStyle="1" w:styleId="WW-Absatz-Standardschriftart11111111111111">
    <w:name w:val="WW-Absatz-Standardschriftart11111111111111"/>
    <w:uiPriority w:val="99"/>
    <w:rsid w:val="00443C45"/>
  </w:style>
  <w:style w:type="character" w:customStyle="1" w:styleId="WW-Absatz-Standardschriftart111111111111111">
    <w:name w:val="WW-Absatz-Standardschriftart111111111111111"/>
    <w:uiPriority w:val="99"/>
    <w:rsid w:val="00443C45"/>
  </w:style>
  <w:style w:type="character" w:customStyle="1" w:styleId="WW-Absatz-Standardschriftart1111111111111111">
    <w:name w:val="WW-Absatz-Standardschriftart1111111111111111"/>
    <w:uiPriority w:val="99"/>
    <w:rsid w:val="00443C45"/>
  </w:style>
  <w:style w:type="character" w:customStyle="1" w:styleId="WW8Num3z0">
    <w:name w:val="WW8Num3z0"/>
    <w:uiPriority w:val="99"/>
    <w:rsid w:val="00443C45"/>
    <w:rPr>
      <w:rFonts w:ascii="Symbol" w:hAnsi="Symbol"/>
    </w:rPr>
  </w:style>
  <w:style w:type="character" w:customStyle="1" w:styleId="WW8Num4z0">
    <w:name w:val="WW8Num4z0"/>
    <w:uiPriority w:val="99"/>
    <w:rsid w:val="00443C45"/>
    <w:rPr>
      <w:rFonts w:ascii="Wingdings" w:hAnsi="Wingdings"/>
    </w:rPr>
  </w:style>
  <w:style w:type="character" w:customStyle="1" w:styleId="WW8Num4z1">
    <w:name w:val="WW8Num4z1"/>
    <w:uiPriority w:val="99"/>
    <w:rsid w:val="00443C45"/>
    <w:rPr>
      <w:rFonts w:ascii="Courier New" w:hAnsi="Courier New"/>
    </w:rPr>
  </w:style>
  <w:style w:type="character" w:customStyle="1" w:styleId="WW8Num4z3">
    <w:name w:val="WW8Num4z3"/>
    <w:uiPriority w:val="99"/>
    <w:rsid w:val="00443C45"/>
    <w:rPr>
      <w:rFonts w:ascii="Symbol" w:hAnsi="Symbol"/>
    </w:rPr>
  </w:style>
  <w:style w:type="character" w:customStyle="1" w:styleId="WW8Num5z0">
    <w:name w:val="WW8Num5z0"/>
    <w:uiPriority w:val="99"/>
    <w:rsid w:val="00443C45"/>
    <w:rPr>
      <w:rFonts w:ascii="Symbol" w:hAnsi="Symbol"/>
    </w:rPr>
  </w:style>
  <w:style w:type="character" w:customStyle="1" w:styleId="WW8Num5z1">
    <w:name w:val="WW8Num5z1"/>
    <w:uiPriority w:val="99"/>
    <w:rsid w:val="00443C45"/>
    <w:rPr>
      <w:rFonts w:ascii="Courier New" w:hAnsi="Courier New"/>
    </w:rPr>
  </w:style>
  <w:style w:type="character" w:customStyle="1" w:styleId="WW8Num5z2">
    <w:name w:val="WW8Num5z2"/>
    <w:uiPriority w:val="99"/>
    <w:rsid w:val="00443C45"/>
    <w:rPr>
      <w:rFonts w:ascii="Wingdings" w:hAnsi="Wingdings"/>
    </w:rPr>
  </w:style>
  <w:style w:type="character" w:customStyle="1" w:styleId="Nummerdussmbolid">
    <w:name w:val="Nummerdussümbolid"/>
    <w:uiPriority w:val="99"/>
    <w:rsid w:val="00443C45"/>
  </w:style>
  <w:style w:type="paragraph" w:customStyle="1" w:styleId="Loendilik">
    <w:name w:val="Loendi lõik"/>
    <w:basedOn w:val="Normal"/>
    <w:uiPriority w:val="99"/>
    <w:rsid w:val="00443C45"/>
    <w:pPr>
      <w:ind w:left="720"/>
      <w:contextualSpacing/>
    </w:pPr>
    <w:rPr>
      <w:szCs w:val="24"/>
      <w:lang w:val="en-US"/>
    </w:rPr>
  </w:style>
  <w:style w:type="character" w:styleId="Strong">
    <w:name w:val="Strong"/>
    <w:qFormat/>
    <w:locked/>
    <w:rsid w:val="00443C45"/>
    <w:rPr>
      <w:rFonts w:cs="Times New Roman"/>
      <w:b/>
    </w:rPr>
  </w:style>
  <w:style w:type="paragraph" w:customStyle="1" w:styleId="bodym1">
    <w:name w:val="bodym1"/>
    <w:basedOn w:val="Normal"/>
    <w:rsid w:val="00443C45"/>
    <w:pPr>
      <w:spacing w:after="20" w:line="230" w:lineRule="atLeast"/>
    </w:pPr>
    <w:rPr>
      <w:color w:val="5D5951"/>
      <w:szCs w:val="24"/>
      <w:lang w:eastAsia="zh-CN"/>
    </w:rPr>
  </w:style>
  <w:style w:type="character" w:customStyle="1" w:styleId="CharChar1">
    <w:name w:val="Char Char1"/>
    <w:uiPriority w:val="99"/>
    <w:locked/>
    <w:rsid w:val="00443C45"/>
    <w:rPr>
      <w:sz w:val="24"/>
      <w:lang w:val="en-US" w:eastAsia="en-US"/>
    </w:rPr>
  </w:style>
  <w:style w:type="character" w:customStyle="1" w:styleId="CharChar12">
    <w:name w:val="Char Char12"/>
    <w:uiPriority w:val="99"/>
    <w:locked/>
    <w:rsid w:val="00443C45"/>
    <w:rPr>
      <w:rFonts w:ascii="Arial" w:hAnsi="Arial"/>
      <w:b/>
      <w:sz w:val="26"/>
      <w:lang w:val="en-US" w:eastAsia="en-US"/>
    </w:rPr>
  </w:style>
  <w:style w:type="character" w:customStyle="1" w:styleId="text-grey">
    <w:name w:val="text-grey"/>
    <w:uiPriority w:val="99"/>
    <w:rsid w:val="00443C45"/>
    <w:rPr>
      <w:rFonts w:cs="Times New Roman"/>
    </w:rPr>
  </w:style>
  <w:style w:type="character" w:customStyle="1" w:styleId="CharChar22">
    <w:name w:val="Char Char22"/>
    <w:uiPriority w:val="99"/>
    <w:rsid w:val="00443C45"/>
    <w:rPr>
      <w:rFonts w:ascii="Arial" w:hAnsi="Arial"/>
      <w:b/>
      <w:kern w:val="32"/>
      <w:sz w:val="32"/>
      <w:lang w:val="en-US" w:eastAsia="en-US"/>
    </w:rPr>
  </w:style>
  <w:style w:type="character" w:customStyle="1" w:styleId="CharChar19">
    <w:name w:val="Char Char19"/>
    <w:uiPriority w:val="99"/>
    <w:rsid w:val="00443C45"/>
    <w:rPr>
      <w:rFonts w:ascii="Arial" w:hAnsi="Arial"/>
      <w:b/>
      <w:sz w:val="28"/>
      <w:lang w:val="et-EE" w:eastAsia="en-US"/>
    </w:rPr>
  </w:style>
  <w:style w:type="paragraph" w:customStyle="1" w:styleId="StyleHeading1LatinArial11ptLinespacing15lines">
    <w:name w:val="Style Heading 1 + (Latin) Arial 11 pt Line spacing:  1.5 lines"/>
    <w:basedOn w:val="Heading1"/>
    <w:next w:val="Heading1"/>
    <w:autoRedefine/>
    <w:uiPriority w:val="99"/>
    <w:rsid w:val="00443C45"/>
    <w:pPr>
      <w:numPr>
        <w:numId w:val="3"/>
      </w:numPr>
    </w:pPr>
    <w:rPr>
      <w:rFonts w:eastAsia="SimSun" w:cs="Times New Roman"/>
      <w:bCs/>
      <w:kern w:val="32"/>
      <w:sz w:val="24"/>
      <w:szCs w:val="20"/>
      <w:lang w:val="en-US" w:eastAsia="en-US"/>
    </w:rPr>
  </w:style>
  <w:style w:type="paragraph" w:customStyle="1" w:styleId="StyleHeading2LatinArial11ptLinespacing15lines">
    <w:name w:val="Style Heading 2 + (Latin) Arial 11 pt Line spacing:  1.5 lines"/>
    <w:basedOn w:val="Heading2"/>
    <w:autoRedefine/>
    <w:uiPriority w:val="99"/>
    <w:rsid w:val="00443C45"/>
    <w:pPr>
      <w:numPr>
        <w:numId w:val="3"/>
      </w:numPr>
      <w:spacing w:after="60"/>
    </w:pPr>
    <w:rPr>
      <w:rFonts w:eastAsia="SimSun"/>
      <w:iCs/>
    </w:rPr>
  </w:style>
  <w:style w:type="paragraph" w:customStyle="1" w:styleId="StyleHeading311pt">
    <w:name w:val="Style Heading 3 + 11 pt"/>
    <w:basedOn w:val="Heading3"/>
    <w:uiPriority w:val="99"/>
    <w:rsid w:val="00443C45"/>
    <w:pPr>
      <w:numPr>
        <w:ilvl w:val="0"/>
        <w:numId w:val="0"/>
      </w:numPr>
      <w:ind w:left="1145" w:hanging="180"/>
    </w:pPr>
    <w:rPr>
      <w:rFonts w:eastAsia="SimSun" w:cs="Arial"/>
      <w:bCs/>
      <w:spacing w:val="0"/>
      <w:szCs w:val="26"/>
    </w:rPr>
  </w:style>
  <w:style w:type="paragraph" w:customStyle="1" w:styleId="Loetelu">
    <w:name w:val="Loetelu"/>
    <w:basedOn w:val="BodyText"/>
    <w:link w:val="LoeteluChar"/>
    <w:rsid w:val="008545B3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semiHidden/>
    <w:locked/>
    <w:rsid w:val="005279CC"/>
    <w:pPr>
      <w:shd w:val="clear" w:color="auto" w:fill="000080"/>
      <w:spacing w:before="0" w:after="0" w:line="240" w:lineRule="auto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semiHidden/>
    <w:rsid w:val="005279CC"/>
    <w:rPr>
      <w:rFonts w:ascii="Tahoma" w:hAnsi="Tahoma" w:cs="Tahoma"/>
      <w:sz w:val="20"/>
      <w:szCs w:val="20"/>
      <w:shd w:val="clear" w:color="auto" w:fill="000080"/>
      <w:lang w:val="et-EE"/>
    </w:rPr>
  </w:style>
  <w:style w:type="paragraph" w:customStyle="1" w:styleId="pealk1m">
    <w:name w:val="pealk1m"/>
    <w:basedOn w:val="Normal"/>
    <w:rsid w:val="005279CC"/>
    <w:pPr>
      <w:spacing w:before="30" w:after="30" w:line="312" w:lineRule="auto"/>
    </w:pPr>
    <w:rPr>
      <w:rFonts w:cs="Arial"/>
      <w:color w:val="5D5951"/>
      <w:sz w:val="24"/>
      <w:szCs w:val="24"/>
      <w:lang w:eastAsia="zh-CN"/>
    </w:rPr>
  </w:style>
  <w:style w:type="paragraph" w:customStyle="1" w:styleId="Bodyt">
    <w:name w:val="Bodyt"/>
    <w:basedOn w:val="Normal"/>
    <w:rsid w:val="005279CC"/>
    <w:pPr>
      <w:spacing w:before="0" w:after="0" w:line="240" w:lineRule="auto"/>
    </w:pPr>
    <w:rPr>
      <w:rFonts w:ascii="Times New Roman" w:hAnsi="Times New Roman"/>
      <w:sz w:val="24"/>
    </w:rPr>
  </w:style>
  <w:style w:type="character" w:customStyle="1" w:styleId="LoeteluChar">
    <w:name w:val="Loetelu Char"/>
    <w:link w:val="Loetelu"/>
    <w:rsid w:val="005279CC"/>
    <w:rPr>
      <w:sz w:val="24"/>
      <w:szCs w:val="24"/>
      <w:lang w:eastAsia="en-US"/>
    </w:rPr>
  </w:style>
  <w:style w:type="paragraph" w:customStyle="1" w:styleId="pealkiri0">
    <w:name w:val="pealkiri"/>
    <w:basedOn w:val="Normal"/>
    <w:rsid w:val="005279CC"/>
    <w:pPr>
      <w:spacing w:before="25" w:after="25" w:line="312" w:lineRule="auto"/>
    </w:pPr>
    <w:rPr>
      <w:rFonts w:cs="Arial"/>
      <w:b/>
      <w:bCs/>
      <w:color w:val="5D5951"/>
      <w:sz w:val="24"/>
      <w:szCs w:val="24"/>
      <w:lang w:eastAsia="zh-CN"/>
    </w:rPr>
  </w:style>
  <w:style w:type="paragraph" w:customStyle="1" w:styleId="StyleHeading3Linespacing15lines">
    <w:name w:val="Style Heading 3 + Line spacing:  1.5 lines"/>
    <w:basedOn w:val="Heading3"/>
    <w:uiPriority w:val="99"/>
    <w:rsid w:val="005279CC"/>
    <w:pPr>
      <w:numPr>
        <w:numId w:val="1"/>
      </w:numPr>
      <w:tabs>
        <w:tab w:val="num" w:pos="720"/>
      </w:tabs>
      <w:spacing w:before="360"/>
      <w:ind w:left="357"/>
      <w:jc w:val="left"/>
    </w:pPr>
    <w:rPr>
      <w:rFonts w:ascii="Times New Roman" w:hAnsi="Times New Roman"/>
      <w:bCs/>
      <w:sz w:val="24"/>
      <w:lang w:val="et-EE"/>
    </w:rPr>
  </w:style>
  <w:style w:type="character" w:customStyle="1" w:styleId="Char">
    <w:name w:val="Char"/>
    <w:rsid w:val="00624531"/>
    <w:rPr>
      <w:b/>
      <w:sz w:val="24"/>
      <w:lang w:val="et-EE" w:eastAsia="en-US" w:bidi="ar-SA"/>
    </w:rPr>
  </w:style>
  <w:style w:type="paragraph" w:styleId="HTMLPreformatted">
    <w:name w:val="HTML Preformatted"/>
    <w:basedOn w:val="Normal"/>
    <w:link w:val="HTMLPreformattedChar"/>
    <w:locked/>
    <w:rsid w:val="006245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lang w:eastAsia="et-EE"/>
    </w:rPr>
  </w:style>
  <w:style w:type="character" w:customStyle="1" w:styleId="HTMLPreformattedChar">
    <w:name w:val="HTML Preformatted Char"/>
    <w:link w:val="HTMLPreformatted"/>
    <w:rsid w:val="00624531"/>
    <w:rPr>
      <w:rFonts w:ascii="Courier New" w:hAnsi="Courier New" w:cs="Courier New"/>
      <w:sz w:val="20"/>
      <w:szCs w:val="20"/>
      <w:lang w:val="et-EE" w:eastAsia="et-EE"/>
    </w:rPr>
  </w:style>
  <w:style w:type="numbering" w:customStyle="1" w:styleId="StyleOutlinenumbered">
    <w:name w:val="Style Outline numbered"/>
    <w:basedOn w:val="NoList"/>
    <w:rsid w:val="00624531"/>
    <w:pPr>
      <w:numPr>
        <w:numId w:val="5"/>
      </w:numPr>
    </w:pPr>
  </w:style>
  <w:style w:type="numbering" w:customStyle="1" w:styleId="StyleBulleted1">
    <w:name w:val="Style Bulleted1"/>
    <w:basedOn w:val="NoList"/>
    <w:rsid w:val="00624531"/>
    <w:pPr>
      <w:numPr>
        <w:numId w:val="6"/>
      </w:numPr>
    </w:pPr>
  </w:style>
  <w:style w:type="character" w:customStyle="1" w:styleId="apple-converted-space">
    <w:name w:val="apple-converted-space"/>
    <w:rsid w:val="009801D2"/>
  </w:style>
  <w:style w:type="paragraph" w:customStyle="1" w:styleId="lisatekst">
    <w:name w:val="lisatekst"/>
    <w:basedOn w:val="Normal"/>
    <w:rsid w:val="00627D87"/>
    <w:pPr>
      <w:spacing w:before="30" w:after="30" w:line="312" w:lineRule="auto"/>
      <w:jc w:val="left"/>
    </w:pPr>
    <w:rPr>
      <w:rFonts w:eastAsia="Calibri" w:cs="Arial"/>
      <w:color w:val="5D5951"/>
      <w:szCs w:val="24"/>
      <w:lang w:eastAsia="et-EE"/>
    </w:rPr>
  </w:style>
  <w:style w:type="paragraph" w:styleId="ListContinue2">
    <w:name w:val="List Continue 2"/>
    <w:basedOn w:val="Normal"/>
    <w:uiPriority w:val="99"/>
    <w:locked/>
    <w:rsid w:val="00627D87"/>
    <w:pPr>
      <w:spacing w:before="0" w:line="240" w:lineRule="auto"/>
      <w:ind w:left="566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arte@conarte.ee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4153C-7118-413E-82DD-151207575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SELETUSKIRI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SELETUSKIRI</dc:title>
  <dc:subject/>
  <dc:creator>Egni</dc:creator>
  <cp:keywords/>
  <dc:description/>
  <cp:lastModifiedBy>helen leiger</cp:lastModifiedBy>
  <cp:revision>11</cp:revision>
  <cp:lastPrinted>2016-10-13T07:52:00Z</cp:lastPrinted>
  <dcterms:created xsi:type="dcterms:W3CDTF">2017-01-12T09:41:00Z</dcterms:created>
  <dcterms:modified xsi:type="dcterms:W3CDTF">2018-08-03T07:05:00Z</dcterms:modified>
</cp:coreProperties>
</file>